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C1CA3" w14:textId="77777777" w:rsidR="00602563" w:rsidRPr="00602563" w:rsidRDefault="00602563" w:rsidP="00602563">
      <w:pPr>
        <w:spacing w:before="5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7"/>
        <w:gridCol w:w="5133"/>
        <w:gridCol w:w="2025"/>
      </w:tblGrid>
      <w:tr w:rsidR="00602563" w:rsidRPr="00602563" w14:paraId="2D1F98A8" w14:textId="77777777" w:rsidTr="00602563">
        <w:trPr>
          <w:trHeight w:hRule="exact" w:val="234"/>
        </w:trPr>
        <w:tc>
          <w:tcPr>
            <w:tcW w:w="2277" w:type="dxa"/>
          </w:tcPr>
          <w:p w14:paraId="65623A83" w14:textId="77777777" w:rsidR="004A1DA2" w:rsidRPr="00602563" w:rsidRDefault="00602563" w:rsidP="00602563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256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12</w:t>
            </w: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>8 P</w:t>
            </w:r>
            <w:r w:rsidRPr="00602563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60256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ea</w:t>
            </w:r>
            <w:r w:rsidRPr="00602563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s</w:t>
            </w:r>
            <w:r w:rsidRPr="0060256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an</w:t>
            </w: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602563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602563">
              <w:rPr>
                <w:rFonts w:asciiTheme="minorHAnsi" w:eastAsia="Arial" w:hAnsiTheme="minorHAnsi" w:cstheme="minorHAnsi"/>
                <w:spacing w:val="2"/>
                <w:w w:val="101"/>
                <w:sz w:val="22"/>
                <w:szCs w:val="22"/>
              </w:rPr>
              <w:t>t</w:t>
            </w: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60256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ee</w:t>
            </w:r>
            <w:r w:rsidRPr="00602563">
              <w:rPr>
                <w:rFonts w:asciiTheme="minorHAnsi" w:eastAsia="Arial" w:hAnsiTheme="minorHAnsi" w:cstheme="minorHAnsi"/>
                <w:w w:val="101"/>
                <w:sz w:val="22"/>
                <w:szCs w:val="22"/>
              </w:rPr>
              <w:t>t</w:t>
            </w:r>
          </w:p>
        </w:tc>
        <w:tc>
          <w:tcPr>
            <w:tcW w:w="5133" w:type="dxa"/>
          </w:tcPr>
          <w:p w14:paraId="046B9EF7" w14:textId="17B1F02D" w:rsidR="004A1DA2" w:rsidRPr="00602563" w:rsidRDefault="00602563" w:rsidP="00602563">
            <w:pPr>
              <w:ind w:left="13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2563">
              <w:rPr>
                <w:rFonts w:asciiTheme="minorHAnsi" w:hAnsiTheme="minorHAnsi" w:cstheme="minorHAnsi"/>
                <w:sz w:val="22"/>
                <w:szCs w:val="22"/>
              </w:rPr>
              <w:t>Danny Mckenzie</w:t>
            </w:r>
          </w:p>
        </w:tc>
        <w:tc>
          <w:tcPr>
            <w:tcW w:w="2025" w:type="dxa"/>
          </w:tcPr>
          <w:p w14:paraId="2FBE285F" w14:textId="4CDC11FC" w:rsidR="004A1DA2" w:rsidRPr="00602563" w:rsidRDefault="00602563" w:rsidP="00602563">
            <w:pPr>
              <w:ind w:left="11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hyperlink r:id="rId5" w:history="1">
              <w:r w:rsidRPr="00602563">
                <w:rPr>
                  <w:rStyle w:val="Hyperlink"/>
                  <w:rFonts w:asciiTheme="minorHAnsi" w:eastAsia="Arial" w:hAnsiTheme="minorHAnsi" w:cstheme="minorHAnsi"/>
                  <w:color w:val="auto"/>
                  <w:spacing w:val="3"/>
                  <w:sz w:val="22"/>
                  <w:szCs w:val="22"/>
                </w:rPr>
                <w:t>danny@gmail.com</w:t>
              </w:r>
            </w:hyperlink>
          </w:p>
        </w:tc>
      </w:tr>
      <w:tr w:rsidR="00602563" w:rsidRPr="00602563" w14:paraId="205ADC22" w14:textId="77777777" w:rsidTr="00602563">
        <w:trPr>
          <w:trHeight w:hRule="exact" w:val="260"/>
        </w:trPr>
        <w:tc>
          <w:tcPr>
            <w:tcW w:w="2277" w:type="dxa"/>
          </w:tcPr>
          <w:p w14:paraId="30303E32" w14:textId="77777777" w:rsidR="004A1DA2" w:rsidRPr="00602563" w:rsidRDefault="00602563" w:rsidP="00602563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602563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60256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nneapol</w:t>
            </w:r>
            <w:r w:rsidRPr="00602563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602563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s</w:t>
            </w: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602563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>MN</w:t>
            </w:r>
            <w:r w:rsidRPr="0060256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0256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55416</w:t>
            </w:r>
          </w:p>
        </w:tc>
        <w:tc>
          <w:tcPr>
            <w:tcW w:w="5133" w:type="dxa"/>
          </w:tcPr>
          <w:p w14:paraId="45CEE3D9" w14:textId="77777777" w:rsidR="004A1DA2" w:rsidRPr="00602563" w:rsidRDefault="004A1DA2" w:rsidP="0060256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25" w:type="dxa"/>
          </w:tcPr>
          <w:p w14:paraId="2D07D3F3" w14:textId="77777777" w:rsidR="004A1DA2" w:rsidRPr="00602563" w:rsidRDefault="00602563" w:rsidP="00602563">
            <w:pPr>
              <w:ind w:left="6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>(</w:t>
            </w:r>
            <w:r w:rsidRPr="0060256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612</w:t>
            </w: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  <w:r w:rsidRPr="0060256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625</w:t>
            </w: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60256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4346</w:t>
            </w:r>
          </w:p>
        </w:tc>
      </w:tr>
    </w:tbl>
    <w:p w14:paraId="58BBC96F" w14:textId="77777777" w:rsidR="004A1DA2" w:rsidRPr="00602563" w:rsidRDefault="004A1DA2" w:rsidP="00602563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DBE9AA3" w14:textId="0CDADDAD" w:rsidR="004A1DA2" w:rsidRPr="00602563" w:rsidRDefault="00602563" w:rsidP="00602563">
      <w:pPr>
        <w:spacing w:before="35"/>
        <w:ind w:left="2770" w:right="274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02563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NN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b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b/>
          <w:spacing w:val="6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b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b/>
          <w:spacing w:val="6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b/>
          <w:spacing w:val="-11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b/>
          <w:spacing w:val="6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CH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 xml:space="preserve">G 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LI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b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ES</w:t>
      </w:r>
    </w:p>
    <w:p w14:paraId="343F1264" w14:textId="77777777" w:rsidR="004A1DA2" w:rsidRPr="00602563" w:rsidRDefault="00602563" w:rsidP="00602563">
      <w:pPr>
        <w:ind w:left="880"/>
        <w:rPr>
          <w:rFonts w:asciiTheme="minorHAnsi" w:eastAsia="Arial" w:hAnsiTheme="minorHAnsi" w:cstheme="minorHAnsi"/>
          <w:sz w:val="22"/>
          <w:szCs w:val="22"/>
        </w:rPr>
      </w:pPr>
      <w:r w:rsidRPr="00602563">
        <w:rPr>
          <w:rFonts w:asciiTheme="minorHAnsi" w:eastAsia="Arial" w:hAnsiTheme="minorHAnsi" w:cstheme="minorHAnsi"/>
          <w:sz w:val="22"/>
          <w:szCs w:val="22"/>
        </w:rPr>
        <w:t>P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602563">
        <w:rPr>
          <w:rFonts w:asciiTheme="minorHAnsi" w:eastAsia="Arial" w:hAnsiTheme="minorHAnsi" w:cstheme="minorHAnsi"/>
          <w:sz w:val="22"/>
          <w:szCs w:val="22"/>
        </w:rPr>
        <w:t>y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du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on</w:t>
      </w:r>
      <w:r w:rsidRPr="00602563">
        <w:rPr>
          <w:rFonts w:asciiTheme="minorHAnsi" w:eastAsia="Arial" w:hAnsiTheme="minorHAnsi" w:cstheme="minorHAnsi"/>
          <w:sz w:val="22"/>
          <w:szCs w:val="22"/>
        </w:rPr>
        <w:t>, K-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1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2                                                                                             </w:t>
      </w:r>
      <w:r w:rsidRPr="00602563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ugu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2011</w:t>
      </w:r>
    </w:p>
    <w:p w14:paraId="72B1627D" w14:textId="77777777" w:rsidR="004A1DA2" w:rsidRPr="00602563" w:rsidRDefault="00602563" w:rsidP="00602563">
      <w:pPr>
        <w:spacing w:before="15"/>
        <w:ind w:left="880"/>
        <w:rPr>
          <w:rFonts w:asciiTheme="minorHAnsi" w:eastAsia="Arial" w:hAnsiTheme="minorHAnsi" w:cstheme="minorHAnsi"/>
          <w:sz w:val="22"/>
          <w:szCs w:val="22"/>
        </w:rPr>
      </w:pP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pe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z w:val="22"/>
          <w:szCs w:val="22"/>
        </w:rPr>
        <w:t>l E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du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on</w:t>
      </w:r>
      <w:r w:rsidRPr="00602563">
        <w:rPr>
          <w:rFonts w:asciiTheme="minorHAnsi" w:eastAsia="Arial" w:hAnsiTheme="minorHAnsi" w:cstheme="minorHAnsi"/>
          <w:sz w:val="22"/>
          <w:szCs w:val="22"/>
        </w:rPr>
        <w:t>: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p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en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dap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P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602563">
        <w:rPr>
          <w:rFonts w:asciiTheme="minorHAnsi" w:eastAsia="Arial" w:hAnsiTheme="minorHAnsi" w:cstheme="minorHAnsi"/>
          <w:sz w:val="22"/>
          <w:szCs w:val="22"/>
        </w:rPr>
        <w:t>y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P</w:t>
      </w:r>
      <w:r w:rsidRPr="00602563">
        <w:rPr>
          <w:rFonts w:asciiTheme="minorHAnsi" w:eastAsia="Arial" w:hAnsiTheme="minorHAnsi" w:cstheme="minorHAnsi"/>
          <w:sz w:val="22"/>
          <w:szCs w:val="22"/>
        </w:rPr>
        <w:t>re K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-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ad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1</w:t>
      </w:r>
      <w:r w:rsidRPr="00602563">
        <w:rPr>
          <w:rFonts w:asciiTheme="minorHAnsi" w:eastAsia="Arial" w:hAnsiTheme="minorHAnsi" w:cstheme="minorHAnsi"/>
          <w:sz w:val="22"/>
          <w:szCs w:val="22"/>
        </w:rPr>
        <w:t>2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                     </w:t>
      </w:r>
      <w:r w:rsidRPr="00602563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ugu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2011</w:t>
      </w:r>
    </w:p>
    <w:p w14:paraId="1A1C3F49" w14:textId="77777777" w:rsidR="004A1DA2" w:rsidRPr="00602563" w:rsidRDefault="004A1DA2" w:rsidP="0060256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4774A98" w14:textId="4376DF35" w:rsidR="004A1DA2" w:rsidRPr="00602563" w:rsidRDefault="00602563" w:rsidP="00602563">
      <w:pPr>
        <w:ind w:left="4210" w:right="418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0256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DUC</w:t>
      </w:r>
      <w:r w:rsidRPr="00602563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b/>
          <w:spacing w:val="6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IO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7F759D21" w14:textId="77777777" w:rsidR="004A1DA2" w:rsidRPr="00602563" w:rsidRDefault="00602563" w:rsidP="00602563">
      <w:pPr>
        <w:ind w:left="123" w:right="9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Uni</w:t>
      </w:r>
      <w:r w:rsidRPr="00602563">
        <w:rPr>
          <w:rFonts w:asciiTheme="minorHAnsi" w:eastAsia="Arial" w:hAnsiTheme="minorHAnsi" w:cstheme="minorHAnsi"/>
          <w:spacing w:val="10"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z w:val="22"/>
          <w:szCs w:val="22"/>
        </w:rPr>
        <w:t>y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f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nne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z w:val="22"/>
          <w:szCs w:val="22"/>
        </w:rPr>
        <w:t>,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Sc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hoo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f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K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ne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og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y                                                             </w:t>
      </w:r>
      <w:r w:rsidRPr="00602563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Ci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C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pu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</w:p>
    <w:p w14:paraId="5E19FB1D" w14:textId="77777777" w:rsidR="004A1DA2" w:rsidRPr="00602563" w:rsidRDefault="00602563" w:rsidP="00602563">
      <w:pPr>
        <w:ind w:left="125" w:right="9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02563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as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er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 xml:space="preserve">s 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b/>
          <w:spacing w:val="-5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du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ca</w:t>
      </w:r>
      <w:r w:rsidRPr="00602563">
        <w:rPr>
          <w:rFonts w:asciiTheme="minorHAnsi" w:eastAsia="Arial" w:hAnsiTheme="minorHAnsi" w:cstheme="minorHAnsi"/>
          <w:b/>
          <w:spacing w:val="-5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, P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ys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ca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 xml:space="preserve">l </w:t>
      </w:r>
      <w:r w:rsidRPr="00602563">
        <w:rPr>
          <w:rFonts w:asciiTheme="minorHAnsi" w:eastAsia="Arial" w:hAnsiTheme="minorHAnsi" w:cstheme="minorHAnsi"/>
          <w:b/>
          <w:spacing w:val="-5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du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ca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b/>
          <w:spacing w:val="-3"/>
          <w:sz w:val="22"/>
          <w:szCs w:val="22"/>
        </w:rPr>
        <w:t>io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</w:t>
      </w:r>
      <w:r w:rsidRPr="00602563">
        <w:rPr>
          <w:rFonts w:asciiTheme="minorHAnsi" w:eastAsia="Arial" w:hAnsiTheme="minorHAnsi" w:cstheme="minorHAnsi"/>
          <w:b/>
          <w:spacing w:val="3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pa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z w:val="22"/>
          <w:szCs w:val="22"/>
        </w:rPr>
        <w:t>y,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201</w:t>
      </w:r>
      <w:r w:rsidRPr="00602563">
        <w:rPr>
          <w:rFonts w:asciiTheme="minorHAnsi" w:eastAsia="Arial" w:hAnsiTheme="minorHAnsi" w:cstheme="minorHAnsi"/>
          <w:sz w:val="22"/>
          <w:szCs w:val="22"/>
        </w:rPr>
        <w:t>3</w:t>
      </w:r>
    </w:p>
    <w:p w14:paraId="25C378C1" w14:textId="77777777" w:rsidR="004A1DA2" w:rsidRPr="00602563" w:rsidRDefault="00602563" w:rsidP="00602563">
      <w:pPr>
        <w:ind w:left="125" w:right="10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Bac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lo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b/>
          <w:spacing w:val="-7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ce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 xml:space="preserve">, 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K</w:t>
      </w:r>
      <w:r w:rsidRPr="00602563">
        <w:rPr>
          <w:rFonts w:asciiTheme="minorHAnsi" w:eastAsia="Arial" w:hAnsiTheme="minorHAnsi" w:cstheme="minorHAnsi"/>
          <w:b/>
          <w:spacing w:val="-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es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g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xerc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b/>
          <w:spacing w:val="-7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</w:t>
      </w:r>
      <w:r w:rsidRPr="00602563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z w:val="22"/>
          <w:szCs w:val="22"/>
        </w:rPr>
        <w:t>y,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2010</w:t>
      </w:r>
    </w:p>
    <w:p w14:paraId="56FC4932" w14:textId="77777777" w:rsidR="004A1DA2" w:rsidRPr="00602563" w:rsidRDefault="00602563" w:rsidP="00602563">
      <w:pPr>
        <w:spacing w:before="19"/>
        <w:ind w:left="520"/>
        <w:rPr>
          <w:rFonts w:asciiTheme="minorHAnsi" w:eastAsia="Arial" w:hAnsiTheme="minorHAnsi" w:cstheme="minorHAnsi"/>
          <w:sz w:val="22"/>
          <w:szCs w:val="22"/>
        </w:rPr>
      </w:pPr>
      <w:r w:rsidRPr="00602563">
        <w:rPr>
          <w:rFonts w:asciiTheme="minorHAnsi" w:eastAsia="Arial" w:hAnsiTheme="minorHAnsi" w:cstheme="minorHAnsi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no</w:t>
      </w:r>
      <w:r w:rsidRPr="00602563">
        <w:rPr>
          <w:rFonts w:asciiTheme="minorHAnsi" w:eastAsia="Arial" w:hAnsiTheme="minorHAnsi" w:cstheme="minorHAnsi"/>
          <w:sz w:val="22"/>
          <w:szCs w:val="22"/>
        </w:rPr>
        <w:t>r: Y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ou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z w:val="22"/>
          <w:szCs w:val="22"/>
        </w:rPr>
        <w:t>h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2"/>
          <w:w w:val="101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ud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</w:p>
    <w:p w14:paraId="2790EF23" w14:textId="77777777" w:rsidR="004A1DA2" w:rsidRPr="00602563" w:rsidRDefault="00602563" w:rsidP="00602563">
      <w:pPr>
        <w:ind w:left="125" w:right="10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PR</w:t>
      </w:r>
      <w:r w:rsidRPr="0060256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Cer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ca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b/>
          <w:spacing w:val="-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–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h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il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602563">
        <w:rPr>
          <w:rFonts w:asciiTheme="minorHAnsi" w:eastAsia="Arial" w:hAnsiTheme="minorHAnsi" w:cstheme="minorHAnsi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du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</w:t>
      </w:r>
      <w:r w:rsidRPr="00602563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201</w:t>
      </w:r>
      <w:r w:rsidRPr="00602563">
        <w:rPr>
          <w:rFonts w:asciiTheme="minorHAnsi" w:eastAsia="Arial" w:hAnsiTheme="minorHAnsi" w:cstheme="minorHAnsi"/>
          <w:sz w:val="22"/>
          <w:szCs w:val="22"/>
        </w:rPr>
        <w:t>0 -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Pr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en</w:t>
      </w:r>
      <w:r w:rsidRPr="00602563">
        <w:rPr>
          <w:rFonts w:asciiTheme="minorHAnsi" w:eastAsia="Arial" w:hAnsiTheme="minorHAnsi" w:cstheme="minorHAnsi"/>
          <w:w w:val="101"/>
          <w:sz w:val="22"/>
          <w:szCs w:val="22"/>
        </w:rPr>
        <w:t>t</w:t>
      </w:r>
    </w:p>
    <w:p w14:paraId="7E32E1BC" w14:textId="77777777" w:rsidR="004A1DA2" w:rsidRPr="00602563" w:rsidRDefault="00602563" w:rsidP="00602563">
      <w:pPr>
        <w:ind w:left="160" w:firstLine="360"/>
        <w:rPr>
          <w:rFonts w:asciiTheme="minorHAnsi" w:eastAsia="Arial" w:hAnsiTheme="minorHAnsi" w:cstheme="minorHAnsi"/>
          <w:sz w:val="22"/>
          <w:szCs w:val="22"/>
        </w:rPr>
      </w:pPr>
      <w:r w:rsidRPr="00602563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ar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 xml:space="preserve">s 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b/>
          <w:spacing w:val="-6"/>
          <w:sz w:val="22"/>
          <w:szCs w:val="22"/>
        </w:rPr>
        <w:t>H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rs</w:t>
      </w:r>
    </w:p>
    <w:p w14:paraId="010AE934" w14:textId="77777777" w:rsidR="004A1DA2" w:rsidRPr="00602563" w:rsidRDefault="00602563" w:rsidP="00602563">
      <w:pPr>
        <w:spacing w:before="19"/>
        <w:ind w:left="520"/>
        <w:rPr>
          <w:rFonts w:asciiTheme="minorHAnsi" w:eastAsia="Arial" w:hAnsiTheme="minorHAnsi" w:cstheme="minorHAnsi"/>
          <w:sz w:val="22"/>
          <w:szCs w:val="22"/>
        </w:rPr>
      </w:pP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Na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ona</w:t>
      </w:r>
      <w:r w:rsidRPr="00602563">
        <w:rPr>
          <w:rFonts w:asciiTheme="minorHAnsi" w:eastAsia="Arial" w:hAnsiTheme="minorHAnsi" w:cstheme="minorHAnsi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po</w:t>
      </w:r>
      <w:r w:rsidRPr="00602563">
        <w:rPr>
          <w:rFonts w:asciiTheme="minorHAnsi" w:eastAsia="Arial" w:hAnsiTheme="minorHAnsi" w:cstheme="minorHAnsi"/>
          <w:sz w:val="22"/>
          <w:szCs w:val="22"/>
        </w:rPr>
        <w:t>rt &amp;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P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602563">
        <w:rPr>
          <w:rFonts w:asciiTheme="minorHAnsi" w:eastAsia="Arial" w:hAnsiTheme="minorHAnsi" w:cstheme="minorHAnsi"/>
          <w:sz w:val="22"/>
          <w:szCs w:val="22"/>
        </w:rPr>
        <w:t>y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z w:val="22"/>
          <w:szCs w:val="22"/>
        </w:rPr>
        <w:t>l E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du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uden</w:t>
      </w:r>
      <w:r w:rsidRPr="00602563">
        <w:rPr>
          <w:rFonts w:asciiTheme="minorHAnsi" w:eastAsia="Arial" w:hAnsiTheme="minorHAnsi" w:cstheme="minorHAnsi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f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602563">
        <w:rPr>
          <w:rFonts w:asciiTheme="minorHAnsi" w:eastAsia="Arial" w:hAnsiTheme="minorHAnsi" w:cstheme="minorHAnsi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Y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ea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</w:t>
      </w:r>
      <w:r w:rsidRPr="00602563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201</w:t>
      </w:r>
      <w:r w:rsidRPr="00602563">
        <w:rPr>
          <w:rFonts w:asciiTheme="minorHAnsi" w:eastAsia="Arial" w:hAnsiTheme="minorHAnsi" w:cstheme="minorHAnsi"/>
          <w:sz w:val="22"/>
          <w:szCs w:val="22"/>
        </w:rPr>
        <w:t>0</w:t>
      </w:r>
    </w:p>
    <w:p w14:paraId="1AA125C4" w14:textId="77777777" w:rsidR="004A1DA2" w:rsidRPr="00602563" w:rsidRDefault="00602563" w:rsidP="00602563">
      <w:pPr>
        <w:spacing w:before="15"/>
        <w:ind w:left="520"/>
        <w:rPr>
          <w:rFonts w:asciiTheme="minorHAnsi" w:eastAsia="Arial" w:hAnsiTheme="minorHAnsi" w:cstheme="minorHAnsi"/>
          <w:sz w:val="22"/>
          <w:szCs w:val="22"/>
        </w:rPr>
      </w:pPr>
      <w:r w:rsidRPr="00602563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en’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P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602563">
        <w:rPr>
          <w:rFonts w:asciiTheme="minorHAnsi" w:eastAsia="Arial" w:hAnsiTheme="minorHAnsi" w:cstheme="minorHAnsi"/>
          <w:sz w:val="22"/>
          <w:szCs w:val="22"/>
        </w:rPr>
        <w:t>y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du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u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na</w:t>
      </w:r>
      <w:r w:rsidRPr="00602563">
        <w:rPr>
          <w:rFonts w:asciiTheme="minorHAnsi" w:eastAsia="Arial" w:hAnsiTheme="minorHAnsi" w:cstheme="minorHAnsi"/>
          <w:sz w:val="22"/>
          <w:szCs w:val="22"/>
        </w:rPr>
        <w:t>e A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Sc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h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p                                                    </w:t>
      </w:r>
      <w:r w:rsidRPr="00602563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200</w:t>
      </w:r>
      <w:r w:rsidRPr="00602563">
        <w:rPr>
          <w:rFonts w:asciiTheme="minorHAnsi" w:eastAsia="Arial" w:hAnsiTheme="minorHAnsi" w:cstheme="minorHAnsi"/>
          <w:sz w:val="22"/>
          <w:szCs w:val="22"/>
        </w:rPr>
        <w:t>9</w:t>
      </w:r>
    </w:p>
    <w:p w14:paraId="33329AAF" w14:textId="77777777" w:rsidR="004A1DA2" w:rsidRPr="00602563" w:rsidRDefault="004A1DA2" w:rsidP="00602563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764FFAF" w14:textId="77777777" w:rsidR="004A1DA2" w:rsidRPr="00602563" w:rsidRDefault="00602563" w:rsidP="00602563">
      <w:pPr>
        <w:ind w:left="3610" w:right="358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CH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602563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b/>
          <w:spacing w:val="-5"/>
          <w:sz w:val="22"/>
          <w:szCs w:val="22"/>
        </w:rPr>
        <w:t>X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PE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b/>
          <w:spacing w:val="2"/>
          <w:w w:val="101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NC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38B19F13" w14:textId="77777777" w:rsidR="004A1DA2" w:rsidRPr="00602563" w:rsidRDefault="00602563" w:rsidP="00602563">
      <w:pPr>
        <w:spacing w:before="86"/>
        <w:ind w:left="520" w:right="97" w:hanging="360"/>
        <w:rPr>
          <w:rFonts w:asciiTheme="minorHAnsi" w:eastAsia="Arial" w:hAnsiTheme="minorHAnsi" w:cstheme="minorHAnsi"/>
          <w:sz w:val="22"/>
          <w:szCs w:val="22"/>
        </w:rPr>
      </w:pP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9</w:t>
      </w:r>
      <w:r w:rsidRPr="00602563">
        <w:rPr>
          <w:rFonts w:asciiTheme="minorHAnsi" w:eastAsia="Arial" w:hAnsiTheme="minorHAnsi" w:cstheme="minorHAnsi"/>
          <w:b/>
          <w:position w:val="10"/>
          <w:sz w:val="22"/>
          <w:szCs w:val="22"/>
        </w:rPr>
        <w:t>th</w:t>
      </w:r>
      <w:r w:rsidRPr="00602563">
        <w:rPr>
          <w:rFonts w:asciiTheme="minorHAnsi" w:eastAsia="Arial" w:hAnsiTheme="minorHAnsi" w:cstheme="minorHAnsi"/>
          <w:b/>
          <w:spacing w:val="23"/>
          <w:position w:val="10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G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ra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y</w:t>
      </w:r>
      <w:r w:rsidRPr="00602563">
        <w:rPr>
          <w:rFonts w:asciiTheme="minorHAnsi" w:eastAsia="Arial" w:hAnsiTheme="minorHAnsi" w:cstheme="minorHAnsi"/>
          <w:b/>
          <w:spacing w:val="-7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ca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b/>
          <w:spacing w:val="-5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du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ca</w:t>
      </w:r>
      <w:r w:rsidRPr="00602563">
        <w:rPr>
          <w:rFonts w:asciiTheme="minorHAnsi" w:eastAsia="Arial" w:hAnsiTheme="minorHAnsi" w:cstheme="minorHAnsi"/>
          <w:b/>
          <w:spacing w:val="-5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Hea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th S</w:t>
      </w:r>
      <w:r w:rsidRPr="00602563">
        <w:rPr>
          <w:rFonts w:asciiTheme="minorHAnsi" w:eastAsia="Arial" w:hAnsiTheme="minorHAnsi" w:cstheme="minorHAnsi"/>
          <w:b/>
          <w:spacing w:val="-5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ud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T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eac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</w:t>
      </w:r>
      <w:r w:rsidRPr="00602563">
        <w:rPr>
          <w:rFonts w:asciiTheme="minorHAnsi" w:eastAsia="Arial" w:hAnsiTheme="minorHAnsi" w:cstheme="minorHAnsi"/>
          <w:b/>
          <w:spacing w:val="3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nneapol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z w:val="22"/>
          <w:szCs w:val="22"/>
        </w:rPr>
        <w:t>,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MN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Lan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602563">
        <w:rPr>
          <w:rFonts w:asciiTheme="minorHAnsi" w:eastAsia="Arial" w:hAnsiTheme="minorHAnsi" w:cstheme="minorHAnsi"/>
          <w:sz w:val="22"/>
          <w:szCs w:val="22"/>
        </w:rPr>
        <w:t>h Sc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hoo</w:t>
      </w:r>
      <w:r w:rsidRPr="00602563">
        <w:rPr>
          <w:rFonts w:asciiTheme="minorHAnsi" w:eastAsia="Arial" w:hAnsiTheme="minorHAnsi" w:cstheme="minorHAnsi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</w:t>
      </w:r>
      <w:r w:rsidRPr="00602563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J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anua</w:t>
      </w:r>
      <w:r w:rsidRPr="00602563">
        <w:rPr>
          <w:rFonts w:asciiTheme="minorHAnsi" w:eastAsia="Arial" w:hAnsiTheme="minorHAnsi" w:cstheme="minorHAnsi"/>
          <w:sz w:val="22"/>
          <w:szCs w:val="22"/>
        </w:rPr>
        <w:t>ry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– M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z w:val="22"/>
          <w:szCs w:val="22"/>
        </w:rPr>
        <w:t>y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201</w:t>
      </w:r>
      <w:r w:rsidRPr="00602563">
        <w:rPr>
          <w:rFonts w:asciiTheme="minorHAnsi" w:eastAsia="Arial" w:hAnsiTheme="minorHAnsi" w:cstheme="minorHAnsi"/>
          <w:sz w:val="22"/>
          <w:szCs w:val="22"/>
        </w:rPr>
        <w:t>1</w:t>
      </w:r>
    </w:p>
    <w:p w14:paraId="11306A6E" w14:textId="77777777" w:rsidR="004A1DA2" w:rsidRPr="00602563" w:rsidRDefault="00602563" w:rsidP="00602563">
      <w:pPr>
        <w:spacing w:before="14"/>
        <w:ind w:left="880" w:right="400"/>
        <w:rPr>
          <w:rFonts w:asciiTheme="minorHAnsi" w:eastAsia="Arial" w:hAnsiTheme="minorHAnsi" w:cstheme="minorHAnsi"/>
          <w:sz w:val="22"/>
          <w:szCs w:val="22"/>
        </w:rPr>
      </w:pP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Lea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d a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un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x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ua</w:t>
      </w:r>
      <w:r w:rsidRPr="00602563">
        <w:rPr>
          <w:rFonts w:asciiTheme="minorHAnsi" w:eastAsia="Arial" w:hAnsiTheme="minorHAnsi" w:cstheme="minorHAnsi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he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z w:val="22"/>
          <w:szCs w:val="22"/>
        </w:rPr>
        <w:t>h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602563">
        <w:rPr>
          <w:rFonts w:asciiTheme="minorHAnsi" w:eastAsia="Arial" w:hAnsiTheme="minorHAnsi" w:cstheme="minorHAnsi"/>
          <w:sz w:val="22"/>
          <w:szCs w:val="22"/>
        </w:rPr>
        <w:t>d 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ep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odu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hi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ch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90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% 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f</w:t>
      </w:r>
      <w:r w:rsidRPr="00602563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uden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ea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ng ob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j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a</w:t>
      </w:r>
      <w:r w:rsidRPr="00602563">
        <w:rPr>
          <w:rFonts w:asciiTheme="minorHAnsi" w:eastAsia="Arial" w:hAnsiTheme="minorHAnsi" w:cstheme="minorHAnsi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ab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85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%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ss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602563">
        <w:rPr>
          <w:rFonts w:asciiTheme="minorHAnsi" w:eastAsia="Arial" w:hAnsiTheme="minorHAnsi" w:cstheme="minorHAnsi"/>
          <w:sz w:val="22"/>
          <w:szCs w:val="22"/>
        </w:rPr>
        <w:t>y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ob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j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u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ho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ue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/F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ho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w w:val="101"/>
          <w:sz w:val="22"/>
          <w:szCs w:val="22"/>
        </w:rPr>
        <w:t xml:space="preserve">t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z w:val="22"/>
          <w:szCs w:val="22"/>
        </w:rPr>
        <w:t>y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x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adap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u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u</w:t>
      </w:r>
      <w:r w:rsidRPr="00602563">
        <w:rPr>
          <w:rFonts w:asciiTheme="minorHAnsi" w:eastAsia="Arial" w:hAnsiTheme="minorHAnsi" w:cstheme="minorHAnsi"/>
          <w:sz w:val="22"/>
          <w:szCs w:val="22"/>
        </w:rPr>
        <w:t>m</w:t>
      </w:r>
    </w:p>
    <w:p w14:paraId="096FBF3A" w14:textId="77777777" w:rsidR="004A1DA2" w:rsidRPr="00602563" w:rsidRDefault="00602563" w:rsidP="00602563">
      <w:pPr>
        <w:spacing w:before="14"/>
        <w:ind w:left="880" w:right="131"/>
        <w:rPr>
          <w:rFonts w:asciiTheme="minorHAnsi" w:eastAsia="Arial" w:hAnsiTheme="minorHAnsi" w:cstheme="minorHAnsi"/>
          <w:sz w:val="22"/>
          <w:szCs w:val="22"/>
        </w:rPr>
      </w:pP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augh</w:t>
      </w:r>
      <w:r w:rsidRPr="00602563">
        <w:rPr>
          <w:rFonts w:asciiTheme="minorHAnsi" w:eastAsia="Arial" w:hAnsiTheme="minorHAnsi" w:cstheme="minorHAnsi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uden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h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w</w:t>
      </w:r>
      <w:r w:rsidRPr="0060256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rk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z w:val="22"/>
          <w:szCs w:val="22"/>
        </w:rPr>
        <w:t>h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he</w:t>
      </w:r>
      <w:r w:rsidRPr="00602563">
        <w:rPr>
          <w:rFonts w:asciiTheme="minorHAnsi" w:eastAsia="Arial" w:hAnsiTheme="minorHAnsi" w:cstheme="minorHAnsi"/>
          <w:sz w:val="22"/>
          <w:szCs w:val="22"/>
        </w:rPr>
        <w:t>rs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oug</w:t>
      </w:r>
      <w:r w:rsidRPr="00602563">
        <w:rPr>
          <w:rFonts w:asciiTheme="minorHAnsi" w:eastAsia="Arial" w:hAnsiTheme="minorHAnsi" w:cstheme="minorHAnsi"/>
          <w:sz w:val="22"/>
          <w:szCs w:val="22"/>
        </w:rPr>
        <w:t>h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ea</w:t>
      </w:r>
      <w:r w:rsidRPr="00602563">
        <w:rPr>
          <w:rFonts w:asciiTheme="minorHAnsi" w:eastAsia="Arial" w:hAnsiTheme="minorHAnsi" w:cstheme="minorHAnsi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bu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il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ch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602563">
        <w:rPr>
          <w:rFonts w:asciiTheme="minorHAnsi" w:eastAsia="Arial" w:hAnsiTheme="minorHAnsi" w:cstheme="minorHAnsi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hu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z w:val="22"/>
          <w:szCs w:val="22"/>
        </w:rPr>
        <w:t>n k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no</w:t>
      </w:r>
      <w:r w:rsidRPr="00602563">
        <w:rPr>
          <w:rFonts w:asciiTheme="minorHAnsi" w:eastAsia="Arial" w:hAnsiTheme="minorHAnsi" w:cstheme="minorHAnsi"/>
          <w:spacing w:val="-3"/>
          <w:w w:val="101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w w:val="101"/>
          <w:sz w:val="22"/>
          <w:szCs w:val="22"/>
        </w:rPr>
        <w:t xml:space="preserve">, 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z w:val="22"/>
          <w:szCs w:val="22"/>
        </w:rPr>
        <w:t>y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z w:val="22"/>
          <w:szCs w:val="22"/>
        </w:rPr>
        <w:t>,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602563">
        <w:rPr>
          <w:rFonts w:asciiTheme="minorHAnsi" w:eastAsia="Arial" w:hAnsiTheme="minorHAnsi" w:cstheme="minorHAnsi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z w:val="22"/>
          <w:szCs w:val="22"/>
        </w:rPr>
        <w:t>e</w:t>
      </w:r>
    </w:p>
    <w:p w14:paraId="1F07CF91" w14:textId="77777777" w:rsidR="004A1DA2" w:rsidRPr="00602563" w:rsidRDefault="00602563" w:rsidP="00602563">
      <w:pPr>
        <w:spacing w:before="21"/>
        <w:ind w:left="880" w:right="155"/>
        <w:rPr>
          <w:rFonts w:asciiTheme="minorHAnsi" w:eastAsia="Arial" w:hAnsiTheme="minorHAnsi" w:cstheme="minorHAnsi"/>
          <w:sz w:val="22"/>
          <w:szCs w:val="22"/>
        </w:rPr>
      </w:pPr>
      <w:r w:rsidRPr="00602563">
        <w:rPr>
          <w:rFonts w:asciiTheme="minorHAnsi" w:eastAsia="Arial" w:hAnsiTheme="minorHAnsi" w:cstheme="minorHAnsi"/>
          <w:sz w:val="22"/>
          <w:szCs w:val="22"/>
        </w:rPr>
        <w:t>Pr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epa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augh</w:t>
      </w:r>
      <w:r w:rsidRPr="00602563">
        <w:rPr>
          <w:rFonts w:asciiTheme="minorHAnsi" w:eastAsia="Arial" w:hAnsiTheme="minorHAnsi" w:cstheme="minorHAnsi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ss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bad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602563">
        <w:rPr>
          <w:rFonts w:asciiTheme="minorHAnsi" w:eastAsia="Arial" w:hAnsiTheme="minorHAnsi" w:cstheme="minorHAnsi"/>
          <w:sz w:val="22"/>
          <w:szCs w:val="22"/>
        </w:rPr>
        <w:t>,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ba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n a </w:t>
      </w:r>
      <w:r w:rsidRPr="00602563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ss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en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z w:val="22"/>
          <w:szCs w:val="22"/>
        </w:rPr>
        <w:t>,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100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% 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w w:val="101"/>
          <w:sz w:val="22"/>
          <w:szCs w:val="22"/>
        </w:rPr>
        <w:t xml:space="preserve">f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uden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ea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ne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602563">
        <w:rPr>
          <w:rFonts w:asciiTheme="minorHAnsi" w:eastAsia="Arial" w:hAnsiTheme="minorHAnsi" w:cstheme="minorHAnsi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z w:val="22"/>
          <w:szCs w:val="22"/>
        </w:rPr>
        <w:t>,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ho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z w:val="22"/>
          <w:szCs w:val="22"/>
        </w:rPr>
        <w:t>,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2"/>
          <w:w w:val="101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602563">
        <w:rPr>
          <w:rFonts w:asciiTheme="minorHAnsi" w:eastAsia="Arial" w:hAnsiTheme="minorHAnsi" w:cstheme="minorHAnsi"/>
          <w:sz w:val="22"/>
          <w:szCs w:val="22"/>
        </w:rPr>
        <w:t>ce</w:t>
      </w:r>
    </w:p>
    <w:p w14:paraId="09B2A9B2" w14:textId="77777777" w:rsidR="004A1DA2" w:rsidRPr="00602563" w:rsidRDefault="004A1DA2" w:rsidP="00602563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624D819" w14:textId="77777777" w:rsidR="004A1DA2" w:rsidRPr="00602563" w:rsidRDefault="00602563" w:rsidP="00602563">
      <w:pPr>
        <w:ind w:left="520" w:right="99" w:hanging="360"/>
        <w:rPr>
          <w:rFonts w:asciiTheme="minorHAnsi" w:eastAsia="Arial" w:hAnsiTheme="minorHAnsi" w:cstheme="minorHAnsi"/>
          <w:sz w:val="22"/>
          <w:szCs w:val="22"/>
        </w:rPr>
      </w:pP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K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-5 P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ys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ca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l E</w:t>
      </w:r>
      <w:r w:rsidRPr="00602563">
        <w:rPr>
          <w:rFonts w:asciiTheme="minorHAnsi" w:eastAsia="Arial" w:hAnsiTheme="minorHAnsi" w:cstheme="minorHAnsi"/>
          <w:b/>
          <w:spacing w:val="-3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u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ca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b/>
          <w:spacing w:val="-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</w:t>
      </w:r>
      <w:r w:rsidRPr="00602563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nneapol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z w:val="22"/>
          <w:szCs w:val="22"/>
        </w:rPr>
        <w:t>,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MN K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enn</w:t>
      </w:r>
      <w:r w:rsidRPr="00602563">
        <w:rPr>
          <w:rFonts w:asciiTheme="minorHAnsi" w:eastAsia="Arial" w:hAnsiTheme="minorHAnsi" w:cstheme="minorHAnsi"/>
          <w:sz w:val="22"/>
          <w:szCs w:val="22"/>
        </w:rPr>
        <w:t>y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en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z w:val="22"/>
          <w:szCs w:val="22"/>
        </w:rPr>
        <w:t>y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Sc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ho</w:t>
      </w:r>
      <w:r w:rsidRPr="00602563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</w:t>
      </w:r>
      <w:r w:rsidRPr="00602563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ep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be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–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De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be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2010</w:t>
      </w:r>
    </w:p>
    <w:p w14:paraId="6E830707" w14:textId="77777777" w:rsidR="004A1DA2" w:rsidRPr="00602563" w:rsidRDefault="00602563" w:rsidP="00602563">
      <w:pPr>
        <w:spacing w:before="9"/>
        <w:ind w:left="880" w:right="409"/>
        <w:rPr>
          <w:rFonts w:asciiTheme="minorHAnsi" w:eastAsia="Arial" w:hAnsiTheme="minorHAnsi" w:cstheme="minorHAnsi"/>
          <w:sz w:val="22"/>
          <w:szCs w:val="22"/>
        </w:rPr>
      </w:pP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gan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z w:val="22"/>
          <w:szCs w:val="22"/>
        </w:rPr>
        <w:t>z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ag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app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op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po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z w:val="22"/>
          <w:szCs w:val="22"/>
        </w:rPr>
        <w:t>g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en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z w:val="22"/>
          <w:szCs w:val="22"/>
        </w:rPr>
        <w:t>,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ch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ba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z w:val="22"/>
          <w:szCs w:val="22"/>
        </w:rPr>
        <w:t>k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ba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ll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602563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ebal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z w:val="22"/>
          <w:szCs w:val="22"/>
        </w:rPr>
        <w:t>,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ba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eba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ll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z w:val="22"/>
          <w:szCs w:val="22"/>
        </w:rPr>
        <w:t>-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ball</w:t>
      </w:r>
      <w:r w:rsidRPr="00602563">
        <w:rPr>
          <w:rFonts w:asciiTheme="minorHAnsi" w:eastAsia="Arial" w:hAnsiTheme="minorHAnsi" w:cstheme="minorHAnsi"/>
          <w:sz w:val="22"/>
          <w:szCs w:val="22"/>
        </w:rPr>
        <w:t>,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and </w:t>
      </w:r>
      <w:r w:rsidRPr="00602563">
        <w:rPr>
          <w:rFonts w:asciiTheme="minorHAnsi" w:eastAsia="Arial" w:hAnsiTheme="minorHAnsi" w:cstheme="minorHAnsi"/>
          <w:sz w:val="22"/>
          <w:szCs w:val="22"/>
        </w:rPr>
        <w:t>k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z w:val="22"/>
          <w:szCs w:val="22"/>
        </w:rPr>
        <w:t>ck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z w:val="22"/>
          <w:szCs w:val="22"/>
        </w:rPr>
        <w:t>g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uden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z w:val="22"/>
          <w:szCs w:val="22"/>
        </w:rPr>
        <w:t>’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ea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f</w:t>
      </w:r>
      <w:r w:rsidRPr="00602563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eg</w:t>
      </w:r>
      <w:r w:rsidRPr="00602563">
        <w:rPr>
          <w:rFonts w:asciiTheme="minorHAnsi" w:eastAsia="Arial" w:hAnsiTheme="minorHAnsi" w:cstheme="minorHAnsi"/>
          <w:sz w:val="22"/>
          <w:szCs w:val="22"/>
        </w:rPr>
        <w:t>y,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rk,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602563">
        <w:rPr>
          <w:rFonts w:asciiTheme="minorHAnsi" w:eastAsia="Arial" w:hAnsiTheme="minorHAnsi" w:cstheme="minorHAnsi"/>
          <w:sz w:val="22"/>
          <w:szCs w:val="22"/>
        </w:rPr>
        <w:t>d c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oope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-3"/>
          <w:w w:val="101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on</w:t>
      </w:r>
    </w:p>
    <w:p w14:paraId="33B1907A" w14:textId="77777777" w:rsidR="004A1DA2" w:rsidRPr="00602563" w:rsidRDefault="00602563" w:rsidP="00602563">
      <w:pPr>
        <w:spacing w:before="21"/>
        <w:ind w:left="880" w:right="398"/>
        <w:rPr>
          <w:rFonts w:asciiTheme="minorHAnsi" w:eastAsia="Arial" w:hAnsiTheme="minorHAnsi" w:cstheme="minorHAnsi"/>
          <w:sz w:val="22"/>
          <w:szCs w:val="22"/>
        </w:rPr>
      </w:pPr>
      <w:r w:rsidRPr="00602563">
        <w:rPr>
          <w:rFonts w:asciiTheme="minorHAnsi" w:eastAsia="Arial" w:hAnsiTheme="minorHAnsi" w:cstheme="minorHAnsi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z w:val="22"/>
          <w:szCs w:val="22"/>
        </w:rPr>
        <w:t>y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f</w:t>
      </w:r>
      <w:r w:rsidRPr="00602563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h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en</w:t>
      </w:r>
      <w:r w:rsidRPr="00602563">
        <w:rPr>
          <w:rFonts w:asciiTheme="minorHAnsi" w:eastAsia="Arial" w:hAnsiTheme="minorHAnsi" w:cstheme="minorHAnsi"/>
          <w:sz w:val="22"/>
          <w:szCs w:val="22"/>
        </w:rPr>
        <w:t>,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il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z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z w:val="22"/>
          <w:szCs w:val="22"/>
        </w:rPr>
        <w:t>g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one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z w:val="22"/>
          <w:szCs w:val="22"/>
        </w:rPr>
        <w:t>,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602563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ea</w:t>
      </w:r>
      <w:r w:rsidRPr="00602563">
        <w:rPr>
          <w:rFonts w:asciiTheme="minorHAnsi" w:eastAsia="Arial" w:hAnsiTheme="minorHAnsi" w:cstheme="minorHAnsi"/>
          <w:sz w:val="22"/>
          <w:szCs w:val="22"/>
        </w:rPr>
        <w:t>k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z w:val="22"/>
          <w:szCs w:val="22"/>
        </w:rPr>
        <w:t>,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equ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p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pe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on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z w:val="22"/>
          <w:szCs w:val="22"/>
        </w:rPr>
        <w:t>,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and 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upe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f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ss</w:t>
      </w:r>
    </w:p>
    <w:p w14:paraId="3E0078C1" w14:textId="77777777" w:rsidR="004A1DA2" w:rsidRPr="00602563" w:rsidRDefault="00602563" w:rsidP="00602563">
      <w:pPr>
        <w:spacing w:before="12"/>
        <w:ind w:left="880"/>
        <w:rPr>
          <w:rFonts w:asciiTheme="minorHAnsi" w:eastAsia="Arial" w:hAnsiTheme="minorHAnsi" w:cstheme="minorHAnsi"/>
          <w:sz w:val="22"/>
          <w:szCs w:val="22"/>
        </w:rPr>
      </w:pP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602563">
        <w:rPr>
          <w:rFonts w:asciiTheme="minorHAnsi" w:eastAsia="Arial" w:hAnsiTheme="minorHAnsi" w:cstheme="minorHAnsi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dange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f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v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en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,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pee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,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602563">
        <w:rPr>
          <w:rFonts w:asciiTheme="minorHAnsi" w:eastAsia="Arial" w:hAnsiTheme="minorHAnsi" w:cstheme="minorHAnsi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po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602563">
        <w:rPr>
          <w:rFonts w:asciiTheme="minorHAnsi" w:eastAsia="Arial" w:hAnsiTheme="minorHAnsi" w:cstheme="minorHAnsi"/>
          <w:sz w:val="22"/>
          <w:szCs w:val="22"/>
        </w:rPr>
        <w:t>ce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f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hea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z w:val="22"/>
          <w:szCs w:val="22"/>
        </w:rPr>
        <w:t>h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602563">
        <w:rPr>
          <w:rFonts w:asciiTheme="minorHAnsi" w:eastAsia="Arial" w:hAnsiTheme="minorHAnsi" w:cstheme="minorHAnsi"/>
          <w:sz w:val="22"/>
          <w:szCs w:val="22"/>
        </w:rPr>
        <w:t>y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g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ene</w:t>
      </w:r>
    </w:p>
    <w:p w14:paraId="33255530" w14:textId="425DD849" w:rsidR="004A1DA2" w:rsidRDefault="004A1DA2" w:rsidP="00602563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53F2ECE" w14:textId="77777777" w:rsidR="00602563" w:rsidRPr="00602563" w:rsidRDefault="00602563" w:rsidP="00602563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A41DA72" w14:textId="77777777" w:rsidR="004A1DA2" w:rsidRPr="00602563" w:rsidRDefault="00602563" w:rsidP="00602563">
      <w:pPr>
        <w:ind w:left="3586" w:right="356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CH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602563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EXPE</w:t>
      </w:r>
      <w:r w:rsidRPr="00602563">
        <w:rPr>
          <w:rFonts w:asciiTheme="minorHAnsi" w:eastAsia="Arial" w:hAnsiTheme="minorHAnsi" w:cstheme="minorHAnsi"/>
          <w:b/>
          <w:spacing w:val="-6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b/>
          <w:spacing w:val="2"/>
          <w:w w:val="101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NC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0B66103F" w14:textId="77777777" w:rsidR="004A1DA2" w:rsidRPr="00602563" w:rsidRDefault="004A1DA2" w:rsidP="00602563">
      <w:pPr>
        <w:spacing w:before="5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64"/>
        <w:gridCol w:w="1673"/>
      </w:tblGrid>
      <w:tr w:rsidR="00602563" w:rsidRPr="00602563" w14:paraId="610E8BD7" w14:textId="77777777">
        <w:trPr>
          <w:trHeight w:hRule="exact" w:val="316"/>
        </w:trPr>
        <w:tc>
          <w:tcPr>
            <w:tcW w:w="7764" w:type="dxa"/>
            <w:tcBorders>
              <w:top w:val="nil"/>
              <w:left w:val="nil"/>
              <w:bottom w:val="nil"/>
              <w:right w:val="nil"/>
            </w:tcBorders>
          </w:tcPr>
          <w:p w14:paraId="658A09A4" w14:textId="77777777" w:rsidR="004A1DA2" w:rsidRPr="00602563" w:rsidRDefault="00602563" w:rsidP="00602563">
            <w:pPr>
              <w:spacing w:before="75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2563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Gi</w:t>
            </w:r>
            <w:r w:rsidRPr="00602563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602563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602563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60256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’ </w:t>
            </w:r>
            <w:r w:rsidRPr="00602563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H</w:t>
            </w:r>
            <w:r w:rsidRPr="00602563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i</w:t>
            </w:r>
            <w:r w:rsidRPr="00602563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g</w:t>
            </w:r>
            <w:r w:rsidRPr="0060256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h S</w:t>
            </w:r>
            <w:r w:rsidRPr="00602563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c</w:t>
            </w:r>
            <w:r w:rsidRPr="00602563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h</w:t>
            </w:r>
            <w:r w:rsidRPr="00602563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602563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o</w:t>
            </w:r>
            <w:r w:rsidRPr="0060256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 S</w:t>
            </w:r>
            <w:r w:rsidRPr="00602563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602563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cce</w:t>
            </w:r>
            <w:r w:rsidRPr="0060256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r </w:t>
            </w:r>
            <w:r w:rsidRPr="00602563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C</w:t>
            </w:r>
            <w:r w:rsidRPr="00602563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602563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ac</w:t>
            </w:r>
            <w:r w:rsidRPr="00602563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h</w:t>
            </w:r>
            <w:r w:rsidRPr="0060256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, </w:t>
            </w: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60256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unn</w:t>
            </w: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60256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b</w:t>
            </w: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60256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oo</w:t>
            </w: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60256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60256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Cha</w:t>
            </w: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60256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t</w:t>
            </w:r>
            <w:r w:rsidRPr="0060256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602563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>Sc</w:t>
            </w:r>
            <w:r w:rsidRPr="0060256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hoo</w:t>
            </w:r>
            <w:r w:rsidRPr="00602563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</w:t>
            </w:r>
            <w:r w:rsidRPr="0060256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F</w:t>
            </w: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602563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602563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d</w:t>
            </w:r>
            <w:r w:rsidRPr="00602563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60256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>y, MN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7BA0C0BA" w14:textId="77777777" w:rsidR="004A1DA2" w:rsidRPr="00602563" w:rsidRDefault="00602563" w:rsidP="00602563">
            <w:pPr>
              <w:spacing w:before="75"/>
              <w:ind w:left="68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256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2008</w:t>
            </w: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60256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200</w:t>
            </w: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>9</w:t>
            </w:r>
          </w:p>
        </w:tc>
      </w:tr>
      <w:tr w:rsidR="00602563" w:rsidRPr="00602563" w14:paraId="21761E6D" w14:textId="77777777">
        <w:trPr>
          <w:trHeight w:hRule="exact" w:val="230"/>
        </w:trPr>
        <w:tc>
          <w:tcPr>
            <w:tcW w:w="7764" w:type="dxa"/>
            <w:tcBorders>
              <w:top w:val="nil"/>
              <w:left w:val="nil"/>
              <w:bottom w:val="nil"/>
              <w:right w:val="nil"/>
            </w:tcBorders>
          </w:tcPr>
          <w:p w14:paraId="0617A315" w14:textId="77777777" w:rsidR="004A1DA2" w:rsidRPr="00602563" w:rsidRDefault="00602563" w:rsidP="00602563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2563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Gi</w:t>
            </w:r>
            <w:r w:rsidRPr="00602563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602563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602563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60256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’ </w:t>
            </w:r>
            <w:r w:rsidRPr="00602563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J</w:t>
            </w:r>
            <w:r w:rsidRPr="00602563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602563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602563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i</w:t>
            </w:r>
            <w:r w:rsidRPr="00602563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60256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602563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602563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H</w:t>
            </w:r>
            <w:r w:rsidRPr="00602563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i</w:t>
            </w:r>
            <w:r w:rsidRPr="00602563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g</w:t>
            </w:r>
            <w:r w:rsidRPr="0060256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h </w:t>
            </w:r>
            <w:r w:rsidRPr="00602563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V</w:t>
            </w:r>
            <w:r w:rsidRPr="00602563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602563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l</w:t>
            </w:r>
            <w:r w:rsidRPr="00602563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602563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ey</w:t>
            </w:r>
            <w:r w:rsidRPr="00602563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b</w:t>
            </w:r>
            <w:r w:rsidRPr="00602563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602563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60256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  <w:r w:rsidRPr="00602563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602563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C</w:t>
            </w:r>
            <w:r w:rsidRPr="00602563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602563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602563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>c</w:t>
            </w:r>
            <w:r w:rsidRPr="00602563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h</w:t>
            </w: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>, S</w:t>
            </w:r>
            <w:r w:rsidRPr="0060256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unn</w:t>
            </w: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60256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b</w:t>
            </w: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60256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oo</w:t>
            </w: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60256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60256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Cha</w:t>
            </w: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60256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60256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602563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>Sc</w:t>
            </w:r>
            <w:r w:rsidRPr="0060256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hool</w:t>
            </w: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</w:t>
            </w:r>
            <w:r w:rsidRPr="0060256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602563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r</w:t>
            </w:r>
            <w:r w:rsidRPr="00602563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60256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d</w:t>
            </w:r>
            <w:r w:rsidRPr="00602563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60256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602563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y</w:t>
            </w: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602563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>MN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53D8064A" w14:textId="77777777" w:rsidR="004A1DA2" w:rsidRPr="00602563" w:rsidRDefault="00602563" w:rsidP="00602563">
            <w:pPr>
              <w:ind w:left="68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256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2007</w:t>
            </w: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60256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200</w:t>
            </w: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>9</w:t>
            </w:r>
          </w:p>
        </w:tc>
      </w:tr>
      <w:tr w:rsidR="00602563" w:rsidRPr="00602563" w14:paraId="36C61C67" w14:textId="77777777">
        <w:trPr>
          <w:trHeight w:hRule="exact" w:val="230"/>
        </w:trPr>
        <w:tc>
          <w:tcPr>
            <w:tcW w:w="7764" w:type="dxa"/>
            <w:tcBorders>
              <w:top w:val="nil"/>
              <w:left w:val="nil"/>
              <w:bottom w:val="nil"/>
              <w:right w:val="nil"/>
            </w:tcBorders>
          </w:tcPr>
          <w:p w14:paraId="4B79F165" w14:textId="77777777" w:rsidR="004A1DA2" w:rsidRPr="00602563" w:rsidRDefault="00602563" w:rsidP="00602563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2563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Gi</w:t>
            </w:r>
            <w:r w:rsidRPr="00602563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602563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602563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60256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’ </w:t>
            </w:r>
            <w:r w:rsidRPr="00602563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>A</w:t>
            </w:r>
            <w:r w:rsidRPr="00602563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g</w:t>
            </w:r>
            <w:r w:rsidRPr="00602563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60256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s </w:t>
            </w:r>
            <w:r w:rsidRPr="00602563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8</w:t>
            </w:r>
            <w:r w:rsidRPr="0060256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-</w:t>
            </w:r>
            <w:r w:rsidRPr="00602563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1</w:t>
            </w:r>
            <w:r w:rsidRPr="0060256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0 S</w:t>
            </w:r>
            <w:r w:rsidRPr="00602563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602563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cce</w:t>
            </w:r>
            <w:r w:rsidRPr="0060256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r </w:t>
            </w:r>
            <w:r w:rsidRPr="00602563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C</w:t>
            </w:r>
            <w:r w:rsidRPr="00602563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602563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602563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>c</w:t>
            </w:r>
            <w:r w:rsidRPr="00602563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h</w:t>
            </w: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</w:t>
            </w:r>
            <w:r w:rsidRPr="00602563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M</w:t>
            </w:r>
            <w:r w:rsidRPr="00602563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60256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nneapo</w:t>
            </w:r>
            <w:r w:rsidRPr="00602563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li</w:t>
            </w: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60256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60256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ou</w:t>
            </w:r>
            <w:r w:rsidRPr="0060256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60256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02563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S</w:t>
            </w:r>
            <w:r w:rsidRPr="0060256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>cc</w:t>
            </w:r>
            <w:r w:rsidRPr="0060256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202E9991" w14:textId="77777777" w:rsidR="004A1DA2" w:rsidRPr="00602563" w:rsidRDefault="00602563" w:rsidP="00602563">
            <w:pPr>
              <w:ind w:left="68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256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2004</w:t>
            </w: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60256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200</w:t>
            </w: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>7</w:t>
            </w:r>
          </w:p>
        </w:tc>
      </w:tr>
      <w:tr w:rsidR="00602563" w:rsidRPr="00602563" w14:paraId="5F1C57B1" w14:textId="77777777">
        <w:trPr>
          <w:trHeight w:hRule="exact" w:val="316"/>
        </w:trPr>
        <w:tc>
          <w:tcPr>
            <w:tcW w:w="7764" w:type="dxa"/>
            <w:tcBorders>
              <w:top w:val="nil"/>
              <w:left w:val="nil"/>
              <w:bottom w:val="nil"/>
              <w:right w:val="nil"/>
            </w:tcBorders>
          </w:tcPr>
          <w:p w14:paraId="693C7541" w14:textId="77777777" w:rsidR="004A1DA2" w:rsidRPr="00602563" w:rsidRDefault="00602563" w:rsidP="00602563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2563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Gi</w:t>
            </w:r>
            <w:r w:rsidRPr="00602563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602563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602563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60256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’ </w:t>
            </w:r>
            <w:r w:rsidRPr="00602563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>A</w:t>
            </w:r>
            <w:r w:rsidRPr="00602563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g</w:t>
            </w:r>
            <w:r w:rsidRPr="00602563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60256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s </w:t>
            </w:r>
            <w:r w:rsidRPr="00602563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6</w:t>
            </w:r>
            <w:r w:rsidRPr="0060256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-8 </w:t>
            </w:r>
            <w:r w:rsidRPr="00602563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>A</w:t>
            </w:r>
            <w:r w:rsidRPr="00602563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ss</w:t>
            </w:r>
            <w:r w:rsidRPr="00602563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602563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60256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</w:t>
            </w:r>
            <w:r w:rsidRPr="00602563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602563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60256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</w:t>
            </w:r>
            <w:r w:rsidRPr="00602563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60256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602563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602563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cce</w:t>
            </w:r>
            <w:r w:rsidRPr="0060256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r </w:t>
            </w:r>
            <w:r w:rsidRPr="00602563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>C</w:t>
            </w:r>
            <w:r w:rsidRPr="00602563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602563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ac</w:t>
            </w:r>
            <w:r w:rsidRPr="00602563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h</w:t>
            </w: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</w:t>
            </w:r>
            <w:r w:rsidRPr="00602563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M</w:t>
            </w:r>
            <w:r w:rsidRPr="00602563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60256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nneapo</w:t>
            </w:r>
            <w:r w:rsidRPr="00602563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60256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60256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60256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ou</w:t>
            </w:r>
            <w:r w:rsidRPr="0060256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60256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60256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>cc</w:t>
            </w:r>
            <w:r w:rsidRPr="0060256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4F6B36A6" w14:textId="77777777" w:rsidR="004A1DA2" w:rsidRPr="00602563" w:rsidRDefault="00602563" w:rsidP="00602563">
            <w:pPr>
              <w:ind w:right="40"/>
              <w:jc w:val="righ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256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200</w:t>
            </w:r>
            <w:r w:rsidRPr="00602563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</w:p>
        </w:tc>
      </w:tr>
    </w:tbl>
    <w:p w14:paraId="5D5D15E3" w14:textId="77777777" w:rsidR="004A1DA2" w:rsidRPr="00602563" w:rsidRDefault="004A1DA2" w:rsidP="00602563">
      <w:pPr>
        <w:rPr>
          <w:rFonts w:asciiTheme="minorHAnsi" w:hAnsiTheme="minorHAnsi" w:cstheme="minorHAnsi"/>
          <w:sz w:val="22"/>
          <w:szCs w:val="22"/>
        </w:rPr>
        <w:sectPr w:rsidR="004A1DA2" w:rsidRPr="00602563">
          <w:pgSz w:w="12240" w:h="15840"/>
          <w:pgMar w:top="1360" w:right="1300" w:bottom="280" w:left="1280" w:header="720" w:footer="720" w:gutter="0"/>
          <w:cols w:space="720"/>
        </w:sectPr>
      </w:pPr>
    </w:p>
    <w:p w14:paraId="571D9794" w14:textId="77777777" w:rsidR="004A1DA2" w:rsidRPr="00602563" w:rsidRDefault="00602563" w:rsidP="00602563">
      <w:pPr>
        <w:spacing w:before="70"/>
        <w:ind w:right="113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602563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lastRenderedPageBreak/>
        <w:t>J</w:t>
      </w:r>
      <w:r w:rsidRPr="00602563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b/>
          <w:i/>
          <w:sz w:val="22"/>
          <w:szCs w:val="22"/>
        </w:rPr>
        <w:t>B</w:t>
      </w:r>
      <w:r w:rsidRPr="0060256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b/>
          <w:i/>
          <w:sz w:val="22"/>
          <w:szCs w:val="22"/>
        </w:rPr>
        <w:t>SEE</w:t>
      </w:r>
      <w:r w:rsidRPr="00602563">
        <w:rPr>
          <w:rFonts w:asciiTheme="minorHAnsi" w:eastAsia="Arial" w:hAnsiTheme="minorHAnsi" w:cstheme="minorHAnsi"/>
          <w:b/>
          <w:i/>
          <w:spacing w:val="-6"/>
          <w:sz w:val="22"/>
          <w:szCs w:val="22"/>
        </w:rPr>
        <w:t>K</w:t>
      </w:r>
      <w:r w:rsidRPr="00602563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b/>
          <w:i/>
          <w:sz w:val="22"/>
          <w:szCs w:val="22"/>
        </w:rPr>
        <w:t>,</w:t>
      </w:r>
      <w:r w:rsidRPr="00602563">
        <w:rPr>
          <w:rFonts w:asciiTheme="minorHAnsi" w:eastAsia="Arial" w:hAnsiTheme="minorHAnsi" w:cstheme="minorHAnsi"/>
          <w:b/>
          <w:i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i/>
          <w:spacing w:val="-2"/>
          <w:sz w:val="22"/>
          <w:szCs w:val="22"/>
        </w:rPr>
        <w:t>pag</w:t>
      </w:r>
      <w:r w:rsidRPr="00602563">
        <w:rPr>
          <w:rFonts w:asciiTheme="minorHAnsi" w:eastAsia="Arial" w:hAnsiTheme="minorHAnsi" w:cstheme="minorHAnsi"/>
          <w:i/>
          <w:sz w:val="22"/>
          <w:szCs w:val="22"/>
        </w:rPr>
        <w:t>e 2</w:t>
      </w:r>
    </w:p>
    <w:p w14:paraId="254CFB1C" w14:textId="77777777" w:rsidR="004A1DA2" w:rsidRPr="00602563" w:rsidRDefault="004A1DA2" w:rsidP="00602563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54A1BB2" w14:textId="77777777" w:rsidR="004A1DA2" w:rsidRPr="00602563" w:rsidRDefault="00602563" w:rsidP="00602563">
      <w:pPr>
        <w:ind w:left="3618" w:right="361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b/>
          <w:spacing w:val="6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ED</w:t>
      </w:r>
      <w:r w:rsidRPr="00602563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EX</w:t>
      </w:r>
      <w:r w:rsidRPr="00602563">
        <w:rPr>
          <w:rFonts w:asciiTheme="minorHAnsi" w:eastAsia="Arial" w:hAnsiTheme="minorHAnsi" w:cstheme="minorHAnsi"/>
          <w:b/>
          <w:spacing w:val="-5"/>
          <w:sz w:val="22"/>
          <w:szCs w:val="22"/>
        </w:rPr>
        <w:t>P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b/>
          <w:spacing w:val="2"/>
          <w:w w:val="101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NC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571529D2" w14:textId="77777777" w:rsidR="004A1DA2" w:rsidRPr="00602563" w:rsidRDefault="004A1DA2" w:rsidP="00602563">
      <w:pPr>
        <w:rPr>
          <w:rFonts w:asciiTheme="minorHAnsi" w:hAnsiTheme="minorHAnsi" w:cstheme="minorHAnsi"/>
          <w:sz w:val="22"/>
          <w:szCs w:val="22"/>
        </w:rPr>
      </w:pPr>
    </w:p>
    <w:p w14:paraId="61F232EE" w14:textId="77777777" w:rsidR="004A1DA2" w:rsidRPr="00602563" w:rsidRDefault="00602563" w:rsidP="00602563">
      <w:pPr>
        <w:ind w:left="480" w:right="84" w:hanging="360"/>
        <w:rPr>
          <w:rFonts w:asciiTheme="minorHAnsi" w:eastAsia="Arial" w:hAnsiTheme="minorHAnsi" w:cstheme="minorHAnsi"/>
          <w:sz w:val="22"/>
          <w:szCs w:val="22"/>
        </w:rPr>
      </w:pPr>
      <w:r w:rsidRPr="00602563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ft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r S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hoo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 xml:space="preserve">l </w:t>
      </w:r>
      <w:r w:rsidRPr="00602563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ss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</w:t>
      </w:r>
      <w:r w:rsidRPr="00602563">
        <w:rPr>
          <w:rFonts w:asciiTheme="minorHAnsi" w:eastAsia="Arial" w:hAnsiTheme="minorHAnsi" w:cstheme="minorHAnsi"/>
          <w:b/>
          <w:spacing w:val="46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La</w:t>
      </w:r>
      <w:r w:rsidRPr="00602563">
        <w:rPr>
          <w:rFonts w:asciiTheme="minorHAnsi" w:eastAsia="Arial" w:hAnsiTheme="minorHAnsi" w:cstheme="minorHAnsi"/>
          <w:sz w:val="22"/>
          <w:szCs w:val="22"/>
        </w:rPr>
        <w:t>ke P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k</w:t>
      </w:r>
      <w:r w:rsidRPr="00602563">
        <w:rPr>
          <w:rFonts w:asciiTheme="minorHAnsi" w:eastAsia="Arial" w:hAnsiTheme="minorHAnsi" w:cstheme="minorHAnsi"/>
          <w:sz w:val="22"/>
          <w:szCs w:val="22"/>
        </w:rPr>
        <w:t>, MN 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La</w:t>
      </w:r>
      <w:r w:rsidRPr="00602563">
        <w:rPr>
          <w:rFonts w:asciiTheme="minorHAnsi" w:eastAsia="Arial" w:hAnsiTheme="minorHAnsi" w:cstheme="minorHAnsi"/>
          <w:sz w:val="22"/>
          <w:szCs w:val="22"/>
        </w:rPr>
        <w:t>ke P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z w:val="22"/>
          <w:szCs w:val="22"/>
        </w:rPr>
        <w:t>rk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en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z w:val="22"/>
          <w:szCs w:val="22"/>
        </w:rPr>
        <w:t>ry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Sc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hoo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l                                                              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ugu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200</w:t>
      </w:r>
      <w:r w:rsidRPr="00602563">
        <w:rPr>
          <w:rFonts w:asciiTheme="minorHAnsi" w:eastAsia="Arial" w:hAnsiTheme="minorHAnsi" w:cstheme="minorHAnsi"/>
          <w:sz w:val="22"/>
          <w:szCs w:val="22"/>
        </w:rPr>
        <w:t>8 -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J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200</w:t>
      </w:r>
      <w:r w:rsidRPr="00602563">
        <w:rPr>
          <w:rFonts w:asciiTheme="minorHAnsi" w:eastAsia="Arial" w:hAnsiTheme="minorHAnsi" w:cstheme="minorHAnsi"/>
          <w:sz w:val="22"/>
          <w:szCs w:val="22"/>
        </w:rPr>
        <w:t>9</w:t>
      </w:r>
    </w:p>
    <w:p w14:paraId="2398C5E8" w14:textId="77777777" w:rsidR="004A1DA2" w:rsidRPr="00602563" w:rsidRDefault="00602563" w:rsidP="00602563">
      <w:pPr>
        <w:spacing w:before="16"/>
        <w:ind w:left="840" w:right="407"/>
        <w:rPr>
          <w:rFonts w:asciiTheme="minorHAnsi" w:eastAsia="Arial" w:hAnsiTheme="minorHAnsi" w:cstheme="minorHAnsi"/>
          <w:sz w:val="22"/>
          <w:szCs w:val="22"/>
        </w:rPr>
      </w:pPr>
      <w:r w:rsidRPr="00602563">
        <w:rPr>
          <w:rFonts w:asciiTheme="minorHAnsi" w:eastAsia="Arial" w:hAnsiTheme="minorHAnsi" w:cstheme="minorHAnsi"/>
          <w:sz w:val="22"/>
          <w:szCs w:val="22"/>
        </w:rPr>
        <w:t>Pr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epa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d c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ss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bead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oup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f</w:t>
      </w:r>
      <w:r w:rsidRPr="00602563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1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602563">
        <w:rPr>
          <w:rFonts w:asciiTheme="minorHAnsi" w:eastAsia="Arial" w:hAnsiTheme="minorHAnsi" w:cstheme="minorHAnsi"/>
          <w:sz w:val="22"/>
          <w:szCs w:val="22"/>
        </w:rPr>
        <w:t>-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1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2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uden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de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gn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k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ng 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j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z w:val="22"/>
          <w:szCs w:val="22"/>
        </w:rPr>
        <w:t>ry,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en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ou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ag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ea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z w:val="22"/>
          <w:szCs w:val="22"/>
        </w:rPr>
        <w:t>y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g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nal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2"/>
          <w:w w:val="101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z w:val="22"/>
          <w:szCs w:val="22"/>
        </w:rPr>
        <w:t>y</w:t>
      </w:r>
    </w:p>
    <w:p w14:paraId="36ED08E8" w14:textId="77777777" w:rsidR="004A1DA2" w:rsidRPr="00602563" w:rsidRDefault="00602563" w:rsidP="00602563">
      <w:pPr>
        <w:spacing w:before="12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upe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d c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il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z w:val="22"/>
          <w:szCs w:val="22"/>
        </w:rPr>
        <w:t>,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age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6</w:t>
      </w:r>
      <w:r w:rsidRPr="00602563">
        <w:rPr>
          <w:rFonts w:asciiTheme="minorHAnsi" w:eastAsia="Arial" w:hAnsiTheme="minorHAnsi" w:cstheme="minorHAnsi"/>
          <w:sz w:val="22"/>
          <w:szCs w:val="22"/>
        </w:rPr>
        <w:t>-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12</w:t>
      </w:r>
      <w:r w:rsidRPr="00602563">
        <w:rPr>
          <w:rFonts w:asciiTheme="minorHAnsi" w:eastAsia="Arial" w:hAnsiTheme="minorHAnsi" w:cstheme="minorHAnsi"/>
          <w:sz w:val="22"/>
          <w:szCs w:val="22"/>
        </w:rPr>
        <w:t>,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de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ga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-3"/>
          <w:w w:val="101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3"/>
          <w:w w:val="101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</w:p>
    <w:p w14:paraId="3E7B8BE4" w14:textId="77777777" w:rsidR="004A1DA2" w:rsidRPr="00602563" w:rsidRDefault="00602563" w:rsidP="00602563">
      <w:pPr>
        <w:spacing w:before="15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602563">
        <w:rPr>
          <w:rFonts w:asciiTheme="minorHAnsi" w:eastAsia="Arial" w:hAnsiTheme="minorHAnsi" w:cstheme="minorHAnsi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ou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age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02563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u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pa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pa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uden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z w:val="22"/>
          <w:szCs w:val="22"/>
        </w:rPr>
        <w:t>n 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02563">
        <w:rPr>
          <w:rFonts w:asciiTheme="minorHAnsi" w:eastAsia="Arial" w:hAnsiTheme="minorHAnsi" w:cstheme="minorHAnsi"/>
          <w:spacing w:val="2"/>
          <w:w w:val="101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que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</w:p>
    <w:p w14:paraId="24B27AFA" w14:textId="77777777" w:rsidR="004A1DA2" w:rsidRPr="00602563" w:rsidRDefault="004A1DA2" w:rsidP="00602563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E2497CB" w14:textId="77777777" w:rsidR="004A1DA2" w:rsidRPr="00602563" w:rsidRDefault="00602563" w:rsidP="00602563">
      <w:pPr>
        <w:ind w:left="480" w:right="79" w:hanging="360"/>
        <w:rPr>
          <w:rFonts w:asciiTheme="minorHAnsi" w:eastAsia="Arial" w:hAnsiTheme="minorHAnsi" w:cstheme="minorHAnsi"/>
          <w:sz w:val="22"/>
          <w:szCs w:val="22"/>
        </w:rPr>
      </w:pP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In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er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</w:t>
      </w:r>
      <w:r w:rsidRPr="00602563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B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ounda</w:t>
      </w:r>
      <w:r w:rsidRPr="00602563">
        <w:rPr>
          <w:rFonts w:asciiTheme="minorHAnsi" w:eastAsia="Arial" w:hAnsiTheme="minorHAnsi" w:cstheme="minorHAnsi"/>
          <w:sz w:val="22"/>
          <w:szCs w:val="22"/>
        </w:rPr>
        <w:t>ry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z w:val="22"/>
          <w:szCs w:val="22"/>
        </w:rPr>
        <w:t>,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MN 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z w:val="22"/>
          <w:szCs w:val="22"/>
        </w:rPr>
        <w:t>rd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B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oun</w:t>
      </w:r>
      <w:r w:rsidRPr="00602563">
        <w:rPr>
          <w:rFonts w:asciiTheme="minorHAnsi" w:eastAsia="Arial" w:hAnsiTheme="minorHAnsi" w:cstheme="minorHAnsi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de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ne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–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Do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602563">
        <w:rPr>
          <w:rFonts w:asciiTheme="minorHAnsi" w:eastAsia="Arial" w:hAnsiTheme="minorHAnsi" w:cstheme="minorHAnsi"/>
          <w:sz w:val="22"/>
          <w:szCs w:val="22"/>
        </w:rPr>
        <w:t>d Ski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en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u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re                      </w:t>
      </w:r>
      <w:r w:rsidRPr="00602563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Br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ea</w:t>
      </w:r>
      <w:r w:rsidRPr="00602563">
        <w:rPr>
          <w:rFonts w:asciiTheme="minorHAnsi" w:eastAsia="Arial" w:hAnsiTheme="minorHAnsi" w:cstheme="minorHAnsi"/>
          <w:sz w:val="22"/>
          <w:szCs w:val="22"/>
        </w:rPr>
        <w:t>k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(4 </w:t>
      </w:r>
      <w:r w:rsidRPr="00602563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ee</w:t>
      </w:r>
      <w:r w:rsidRPr="00602563">
        <w:rPr>
          <w:rFonts w:asciiTheme="minorHAnsi" w:eastAsia="Arial" w:hAnsiTheme="minorHAnsi" w:cstheme="minorHAnsi"/>
          <w:sz w:val="22"/>
          <w:szCs w:val="22"/>
        </w:rPr>
        <w:t>k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z w:val="22"/>
          <w:szCs w:val="22"/>
        </w:rPr>
        <w:t>),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200</w:t>
      </w:r>
      <w:r w:rsidRPr="00602563">
        <w:rPr>
          <w:rFonts w:asciiTheme="minorHAnsi" w:eastAsia="Arial" w:hAnsiTheme="minorHAnsi" w:cstheme="minorHAnsi"/>
          <w:sz w:val="22"/>
          <w:szCs w:val="22"/>
        </w:rPr>
        <w:t>8</w:t>
      </w:r>
    </w:p>
    <w:p w14:paraId="0CE031D2" w14:textId="77777777" w:rsidR="004A1DA2" w:rsidRPr="00602563" w:rsidRDefault="00602563" w:rsidP="00602563">
      <w:pPr>
        <w:spacing w:before="5"/>
        <w:ind w:left="840" w:right="241"/>
        <w:rPr>
          <w:rFonts w:asciiTheme="minorHAnsi" w:eastAsia="Arial" w:hAnsiTheme="minorHAnsi" w:cstheme="minorHAnsi"/>
          <w:sz w:val="22"/>
          <w:szCs w:val="22"/>
        </w:rPr>
      </w:pP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eenage</w:t>
      </w:r>
      <w:r w:rsidRPr="00602563">
        <w:rPr>
          <w:rFonts w:asciiTheme="minorHAnsi" w:eastAsia="Arial" w:hAnsiTheme="minorHAnsi" w:cstheme="minorHAnsi"/>
          <w:sz w:val="22"/>
          <w:szCs w:val="22"/>
        </w:rPr>
        <w:t>rs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an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adu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z w:val="22"/>
          <w:szCs w:val="22"/>
        </w:rPr>
        <w:t>,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602563">
        <w:rPr>
          <w:rFonts w:asciiTheme="minorHAnsi" w:eastAsia="Arial" w:hAnsiTheme="minorHAnsi" w:cstheme="minorHAnsi"/>
          <w:spacing w:val="-10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al</w:t>
      </w:r>
      <w:r w:rsidRPr="00602563">
        <w:rPr>
          <w:rFonts w:asciiTheme="minorHAnsi" w:eastAsia="Arial" w:hAnsiTheme="minorHAnsi" w:cstheme="minorHAnsi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oup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f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epa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ed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z w:val="22"/>
          <w:szCs w:val="22"/>
        </w:rPr>
        <w:t>,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dog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z w:val="22"/>
          <w:szCs w:val="22"/>
        </w:rPr>
        <w:t>,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equ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en</w:t>
      </w:r>
      <w:r w:rsidRPr="00602563">
        <w:rPr>
          <w:rFonts w:asciiTheme="minorHAnsi" w:eastAsia="Arial" w:hAnsiTheme="minorHAnsi" w:cstheme="minorHAnsi"/>
          <w:w w:val="101"/>
          <w:sz w:val="22"/>
          <w:szCs w:val="22"/>
        </w:rPr>
        <w:t xml:space="preserve">t 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augh</w:t>
      </w:r>
      <w:r w:rsidRPr="00602563">
        <w:rPr>
          <w:rFonts w:asciiTheme="minorHAnsi" w:eastAsia="Arial" w:hAnsiTheme="minorHAnsi" w:cstheme="minorHAnsi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cr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oun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z w:val="22"/>
          <w:szCs w:val="22"/>
        </w:rPr>
        <w:t>ry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z w:val="22"/>
          <w:szCs w:val="22"/>
        </w:rPr>
        <w:t>ki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qu</w:t>
      </w:r>
      <w:r w:rsidRPr="00602563">
        <w:rPr>
          <w:rFonts w:asciiTheme="minorHAnsi" w:eastAsia="Arial" w:hAnsiTheme="minorHAnsi" w:cstheme="minorHAnsi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eg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k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eep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602563">
        <w:rPr>
          <w:rFonts w:asciiTheme="minorHAnsi" w:eastAsia="Arial" w:hAnsiTheme="minorHAnsi" w:cstheme="minorHAnsi"/>
          <w:sz w:val="22"/>
          <w:szCs w:val="22"/>
        </w:rPr>
        <w:t>ce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2"/>
          <w:w w:val="101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602563">
        <w:rPr>
          <w:rFonts w:asciiTheme="minorHAnsi" w:eastAsia="Arial" w:hAnsiTheme="minorHAnsi" w:cstheme="minorHAnsi"/>
          <w:sz w:val="22"/>
          <w:szCs w:val="22"/>
        </w:rPr>
        <w:t>s A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ss</w:t>
      </w:r>
      <w:r w:rsidRPr="00602563">
        <w:rPr>
          <w:rFonts w:asciiTheme="minorHAnsi" w:eastAsia="Arial" w:hAnsiTheme="minorHAnsi" w:cstheme="minorHAnsi"/>
          <w:spacing w:val="8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Leade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ou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ss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an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bui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ng</w:t>
      </w:r>
    </w:p>
    <w:p w14:paraId="0FE40E7F" w14:textId="77777777" w:rsidR="004A1DA2" w:rsidRPr="00602563" w:rsidRDefault="00602563" w:rsidP="00602563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Coun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nd</w:t>
      </w:r>
      <w:r w:rsidRPr="00602563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du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di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u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z w:val="22"/>
          <w:szCs w:val="22"/>
        </w:rPr>
        <w:t>y</w:t>
      </w:r>
      <w:r w:rsidRPr="0060256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z w:val="22"/>
          <w:szCs w:val="22"/>
        </w:rPr>
        <w:t>h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602563">
        <w:rPr>
          <w:rFonts w:asciiTheme="minorHAnsi" w:eastAsia="Arial" w:hAnsiTheme="minorHAnsi" w:cstheme="minorHAnsi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spacing w:val="10"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02563">
        <w:rPr>
          <w:rFonts w:asciiTheme="minorHAnsi" w:eastAsia="Arial" w:hAnsiTheme="minorHAnsi" w:cstheme="minorHAnsi"/>
          <w:sz w:val="22"/>
          <w:szCs w:val="22"/>
        </w:rPr>
        <w:t>re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he</w:t>
      </w:r>
      <w:r w:rsidRPr="00602563">
        <w:rPr>
          <w:rFonts w:asciiTheme="minorHAnsi" w:eastAsia="Arial" w:hAnsiTheme="minorHAnsi" w:cstheme="minorHAnsi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i</w:t>
      </w:r>
      <w:r w:rsidRPr="00602563">
        <w:rPr>
          <w:rFonts w:asciiTheme="minorHAnsi" w:eastAsia="Arial" w:hAnsiTheme="minorHAnsi" w:cstheme="minorHAnsi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rc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z w:val="22"/>
          <w:szCs w:val="22"/>
        </w:rPr>
        <w:t>g</w:t>
      </w:r>
      <w:r w:rsidRPr="0060256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6"/>
          <w:w w:val="101"/>
          <w:sz w:val="22"/>
          <w:szCs w:val="22"/>
        </w:rPr>
        <w:t>f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ea</w:t>
      </w:r>
      <w:r w:rsidRPr="00602563">
        <w:rPr>
          <w:rFonts w:asciiTheme="minorHAnsi" w:eastAsia="Arial" w:hAnsiTheme="minorHAnsi" w:cstheme="minorHAnsi"/>
          <w:sz w:val="22"/>
          <w:szCs w:val="22"/>
        </w:rPr>
        <w:t>rs</w:t>
      </w:r>
    </w:p>
    <w:p w14:paraId="3B0CE35F" w14:textId="77777777" w:rsidR="004A1DA2" w:rsidRPr="00602563" w:rsidRDefault="00602563" w:rsidP="00602563">
      <w:pPr>
        <w:spacing w:before="53"/>
        <w:ind w:right="114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602563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ar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ip</w:t>
      </w:r>
      <w:r w:rsidRPr="00602563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</w:t>
      </w:r>
      <w:r w:rsidRPr="00602563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De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be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(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1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5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da</w:t>
      </w:r>
      <w:r w:rsidRPr="00602563">
        <w:rPr>
          <w:rFonts w:asciiTheme="minorHAnsi" w:eastAsia="Arial" w:hAnsiTheme="minorHAnsi" w:cstheme="minorHAnsi"/>
          <w:sz w:val="22"/>
          <w:szCs w:val="22"/>
        </w:rPr>
        <w:t>y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z w:val="22"/>
          <w:szCs w:val="22"/>
        </w:rPr>
        <w:t>),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200</w:t>
      </w:r>
      <w:r w:rsidRPr="00602563">
        <w:rPr>
          <w:rFonts w:asciiTheme="minorHAnsi" w:eastAsia="Arial" w:hAnsiTheme="minorHAnsi" w:cstheme="minorHAnsi"/>
          <w:sz w:val="22"/>
          <w:szCs w:val="22"/>
        </w:rPr>
        <w:t>7</w:t>
      </w:r>
    </w:p>
    <w:p w14:paraId="787B870E" w14:textId="77777777" w:rsidR="004A1DA2" w:rsidRPr="00602563" w:rsidRDefault="00602563" w:rsidP="00602563">
      <w:pPr>
        <w:spacing w:before="19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602563">
        <w:rPr>
          <w:rFonts w:asciiTheme="minorHAnsi" w:eastAsia="Arial" w:hAnsiTheme="minorHAnsi" w:cstheme="minorHAnsi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ende</w:t>
      </w:r>
      <w:r w:rsidRPr="00602563">
        <w:rPr>
          <w:rFonts w:asciiTheme="minorHAnsi" w:eastAsia="Arial" w:hAnsiTheme="minorHAnsi" w:cstheme="minorHAnsi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pa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z w:val="22"/>
          <w:szCs w:val="22"/>
        </w:rPr>
        <w:t>rd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B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oun</w:t>
      </w:r>
      <w:r w:rsidRPr="00602563">
        <w:rPr>
          <w:rFonts w:asciiTheme="minorHAnsi" w:eastAsia="Arial" w:hAnsiTheme="minorHAnsi" w:cstheme="minorHAnsi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in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en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02563">
        <w:rPr>
          <w:rFonts w:asciiTheme="minorHAnsi" w:eastAsia="Arial" w:hAnsiTheme="minorHAnsi" w:cstheme="minorHAnsi"/>
          <w:sz w:val="22"/>
          <w:szCs w:val="22"/>
        </w:rPr>
        <w:t>re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z w:val="22"/>
          <w:szCs w:val="22"/>
        </w:rPr>
        <w:t>h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z w:val="22"/>
          <w:szCs w:val="22"/>
        </w:rPr>
        <w:t>y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be</w:t>
      </w:r>
      <w:r w:rsidRPr="00602563">
        <w:rPr>
          <w:rFonts w:asciiTheme="minorHAnsi" w:eastAsia="Arial" w:hAnsiTheme="minorHAnsi" w:cstheme="minorHAnsi"/>
          <w:sz w:val="22"/>
          <w:szCs w:val="22"/>
        </w:rPr>
        <w:t>rs</w:t>
      </w:r>
    </w:p>
    <w:p w14:paraId="35F9123B" w14:textId="77777777" w:rsidR="004A1DA2" w:rsidRPr="00602563" w:rsidRDefault="004A1DA2" w:rsidP="00602563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F3D3BE0" w14:textId="77777777" w:rsidR="004A1DA2" w:rsidRPr="00602563" w:rsidRDefault="00602563" w:rsidP="00602563">
      <w:pPr>
        <w:ind w:left="480" w:right="79" w:hanging="360"/>
        <w:rPr>
          <w:rFonts w:asciiTheme="minorHAnsi" w:eastAsia="Arial" w:hAnsiTheme="minorHAnsi" w:cstheme="minorHAnsi"/>
          <w:sz w:val="22"/>
          <w:szCs w:val="22"/>
        </w:rPr>
      </w:pP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Cam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602563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un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se</w:t>
      </w:r>
      <w:r w:rsidRPr="00602563">
        <w:rPr>
          <w:rFonts w:asciiTheme="minorHAnsi" w:eastAsia="Arial" w:hAnsiTheme="minorHAnsi" w:cstheme="minorHAnsi"/>
          <w:b/>
          <w:spacing w:val="-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/</w:t>
      </w:r>
      <w:r w:rsidRPr="00602563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b/>
          <w:spacing w:val="-6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oo</w:t>
      </w:r>
      <w:r w:rsidRPr="00602563">
        <w:rPr>
          <w:rFonts w:asciiTheme="minorHAnsi" w:eastAsia="Arial" w:hAnsiTheme="minorHAnsi" w:cstheme="minorHAnsi"/>
          <w:b/>
          <w:spacing w:val="-6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b/>
          <w:spacing w:val="-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</w:t>
      </w:r>
      <w:r w:rsidRPr="00602563">
        <w:rPr>
          <w:rFonts w:asciiTheme="minorHAnsi" w:eastAsia="Arial" w:hAnsiTheme="minorHAnsi" w:cstheme="minorHAnsi"/>
          <w:b/>
          <w:spacing w:val="4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B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j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, MN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Ca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z w:val="22"/>
          <w:szCs w:val="22"/>
        </w:rPr>
        <w:t>p</w:t>
      </w:r>
      <w:r w:rsidRPr="0060256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un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           </w:t>
      </w:r>
      <w:r w:rsidRPr="00602563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02563">
        <w:rPr>
          <w:rFonts w:asciiTheme="minorHAnsi" w:eastAsia="Arial" w:hAnsiTheme="minorHAnsi" w:cstheme="minorHAnsi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r,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200</w:t>
      </w:r>
      <w:r w:rsidRPr="00602563">
        <w:rPr>
          <w:rFonts w:asciiTheme="minorHAnsi" w:eastAsia="Arial" w:hAnsiTheme="minorHAnsi" w:cstheme="minorHAnsi"/>
          <w:sz w:val="22"/>
          <w:szCs w:val="22"/>
        </w:rPr>
        <w:t>7</w:t>
      </w:r>
    </w:p>
    <w:p w14:paraId="5B2EBD11" w14:textId="77777777" w:rsidR="004A1DA2" w:rsidRPr="00602563" w:rsidRDefault="00602563" w:rsidP="00602563">
      <w:pPr>
        <w:spacing w:before="9"/>
        <w:ind w:left="840" w:right="408"/>
        <w:rPr>
          <w:rFonts w:asciiTheme="minorHAnsi" w:eastAsia="Arial" w:hAnsiTheme="minorHAnsi" w:cstheme="minorHAnsi"/>
          <w:sz w:val="22"/>
          <w:szCs w:val="22"/>
        </w:rPr>
      </w:pPr>
      <w:r w:rsidRPr="00602563">
        <w:rPr>
          <w:rFonts w:asciiTheme="minorHAnsi" w:eastAsia="Arial" w:hAnsiTheme="minorHAnsi" w:cstheme="minorHAnsi"/>
          <w:sz w:val="22"/>
          <w:szCs w:val="22"/>
        </w:rPr>
        <w:t>Pr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de</w:t>
      </w:r>
      <w:r w:rsidRPr="00602563">
        <w:rPr>
          <w:rFonts w:asciiTheme="minorHAnsi" w:eastAsia="Arial" w:hAnsiTheme="minorHAnsi" w:cstheme="minorHAnsi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ch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ng</w:t>
      </w:r>
      <w:r w:rsidRPr="00602563">
        <w:rPr>
          <w:rFonts w:asciiTheme="minorHAnsi" w:eastAsia="Arial" w:hAnsiTheme="minorHAnsi" w:cstheme="minorHAnsi"/>
          <w:sz w:val="22"/>
          <w:szCs w:val="22"/>
        </w:rPr>
        <w:t>,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ng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ol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y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z w:val="22"/>
          <w:szCs w:val="22"/>
        </w:rPr>
        <w:t>,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k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z w:val="22"/>
          <w:szCs w:val="22"/>
        </w:rPr>
        <w:t>ck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z w:val="22"/>
          <w:szCs w:val="22"/>
        </w:rPr>
        <w:t>,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he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ou</w:t>
      </w:r>
      <w:r w:rsidRPr="00602563">
        <w:rPr>
          <w:rFonts w:asciiTheme="minorHAnsi" w:eastAsia="Arial" w:hAnsiTheme="minorHAnsi" w:cstheme="minorHAnsi"/>
          <w:spacing w:val="2"/>
          <w:w w:val="101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doo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ga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h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age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10</w:t>
      </w:r>
      <w:r w:rsidRPr="00602563">
        <w:rPr>
          <w:rFonts w:asciiTheme="minorHAnsi" w:eastAsia="Arial" w:hAnsiTheme="minorHAnsi" w:cstheme="minorHAnsi"/>
          <w:sz w:val="22"/>
          <w:szCs w:val="22"/>
        </w:rPr>
        <w:t>-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1</w:t>
      </w:r>
      <w:r w:rsidRPr="00602563">
        <w:rPr>
          <w:rFonts w:asciiTheme="minorHAnsi" w:eastAsia="Arial" w:hAnsiTheme="minorHAnsi" w:cstheme="minorHAnsi"/>
          <w:sz w:val="22"/>
          <w:szCs w:val="22"/>
        </w:rPr>
        <w:t>5</w:t>
      </w:r>
    </w:p>
    <w:p w14:paraId="2B1813F6" w14:textId="77777777" w:rsidR="004A1DA2" w:rsidRPr="00602563" w:rsidRDefault="00602563" w:rsidP="00602563">
      <w:pPr>
        <w:spacing w:before="14"/>
        <w:ind w:left="840" w:right="546"/>
        <w:rPr>
          <w:rFonts w:asciiTheme="minorHAnsi" w:eastAsia="Arial" w:hAnsiTheme="minorHAnsi" w:cstheme="minorHAnsi"/>
          <w:sz w:val="22"/>
          <w:szCs w:val="22"/>
        </w:rPr>
      </w:pP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ea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602563">
        <w:rPr>
          <w:rFonts w:asciiTheme="minorHAnsi" w:eastAsia="Arial" w:hAnsiTheme="minorHAnsi" w:cstheme="minorHAnsi"/>
          <w:sz w:val="22"/>
          <w:szCs w:val="22"/>
        </w:rPr>
        <w:t>d c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oo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na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he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f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k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ou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pa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3"/>
          <w:w w:val="101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pa</w:t>
      </w:r>
      <w:r w:rsidRPr="00602563">
        <w:rPr>
          <w:rFonts w:asciiTheme="minorHAnsi" w:eastAsia="Arial" w:hAnsiTheme="minorHAnsi" w:cstheme="minorHAnsi"/>
          <w:spacing w:val="2"/>
          <w:w w:val="101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Re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ogn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z w:val="22"/>
          <w:szCs w:val="22"/>
        </w:rPr>
        <w:t>z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602563">
        <w:rPr>
          <w:rFonts w:asciiTheme="minorHAnsi" w:eastAsia="Arial" w:hAnsiTheme="minorHAnsi" w:cstheme="minorHAnsi"/>
          <w:sz w:val="22"/>
          <w:szCs w:val="22"/>
        </w:rPr>
        <w:t>y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upe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rs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id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ha</w:t>
      </w:r>
      <w:r w:rsidRPr="00602563">
        <w:rPr>
          <w:rFonts w:asciiTheme="minorHAnsi" w:eastAsia="Arial" w:hAnsiTheme="minorHAnsi" w:cstheme="minorHAnsi"/>
          <w:sz w:val="22"/>
          <w:szCs w:val="22"/>
        </w:rPr>
        <w:t>t k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ep</w:t>
      </w:r>
      <w:r w:rsidRPr="00602563">
        <w:rPr>
          <w:rFonts w:asciiTheme="minorHAnsi" w:eastAsia="Arial" w:hAnsiTheme="minorHAnsi" w:cstheme="minorHAnsi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pe</w:t>
      </w:r>
      <w:r w:rsidRPr="00602563">
        <w:rPr>
          <w:rFonts w:asciiTheme="minorHAnsi" w:eastAsia="Arial" w:hAnsiTheme="minorHAnsi" w:cstheme="minorHAnsi"/>
          <w:sz w:val="22"/>
          <w:szCs w:val="22"/>
        </w:rPr>
        <w:t>rs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engaged 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ough</w:t>
      </w:r>
      <w:r w:rsidRPr="00602563">
        <w:rPr>
          <w:rFonts w:asciiTheme="minorHAnsi" w:eastAsia="Arial" w:hAnsiTheme="minorHAnsi" w:cstheme="minorHAnsi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ou</w:t>
      </w:r>
      <w:r w:rsidRPr="00602563">
        <w:rPr>
          <w:rFonts w:asciiTheme="minorHAnsi" w:eastAsia="Arial" w:hAnsiTheme="minorHAnsi" w:cstheme="minorHAnsi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602563">
        <w:rPr>
          <w:rFonts w:asciiTheme="minorHAnsi" w:eastAsia="Arial" w:hAnsiTheme="minorHAnsi" w:cstheme="minorHAnsi"/>
          <w:sz w:val="22"/>
          <w:szCs w:val="22"/>
        </w:rPr>
        <w:t>y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pe</w:t>
      </w:r>
      <w:r w:rsidRPr="00602563">
        <w:rPr>
          <w:rFonts w:asciiTheme="minorHAnsi" w:eastAsia="Arial" w:hAnsiTheme="minorHAnsi" w:cstheme="minorHAnsi"/>
          <w:sz w:val="22"/>
          <w:szCs w:val="22"/>
        </w:rPr>
        <w:t>rs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x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z w:val="22"/>
          <w:szCs w:val="22"/>
        </w:rPr>
        <w:t>ra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ng</w:t>
      </w:r>
    </w:p>
    <w:p w14:paraId="55C29597" w14:textId="77777777" w:rsidR="004A1DA2" w:rsidRPr="00602563" w:rsidRDefault="004A1DA2" w:rsidP="00602563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4F197CD" w14:textId="77777777" w:rsidR="004A1DA2" w:rsidRPr="00602563" w:rsidRDefault="00602563" w:rsidP="00602563">
      <w:pPr>
        <w:ind w:left="3474" w:right="347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02563">
        <w:rPr>
          <w:rFonts w:asciiTheme="minorHAnsi" w:eastAsia="Arial" w:hAnsiTheme="minorHAnsi" w:cstheme="minorHAnsi"/>
          <w:b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OL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U</w:t>
      </w:r>
      <w:r w:rsidRPr="00602563">
        <w:rPr>
          <w:rFonts w:asciiTheme="minorHAnsi" w:eastAsia="Arial" w:hAnsiTheme="minorHAnsi" w:cstheme="minorHAnsi"/>
          <w:b/>
          <w:spacing w:val="-6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EER</w:t>
      </w:r>
      <w:r w:rsidRPr="00602563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EXPE</w:t>
      </w:r>
      <w:r w:rsidRPr="00602563">
        <w:rPr>
          <w:rFonts w:asciiTheme="minorHAnsi" w:eastAsia="Arial" w:hAnsiTheme="minorHAnsi" w:cstheme="minorHAnsi"/>
          <w:b/>
          <w:spacing w:val="-6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b/>
          <w:spacing w:val="2"/>
          <w:w w:val="101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NC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6359540F" w14:textId="77777777" w:rsidR="004A1DA2" w:rsidRPr="00602563" w:rsidRDefault="004A1DA2" w:rsidP="00602563">
      <w:pPr>
        <w:rPr>
          <w:rFonts w:asciiTheme="minorHAnsi" w:hAnsiTheme="minorHAnsi" w:cstheme="minorHAnsi"/>
          <w:sz w:val="22"/>
          <w:szCs w:val="22"/>
        </w:rPr>
      </w:pPr>
    </w:p>
    <w:p w14:paraId="74FAB350" w14:textId="77777777" w:rsidR="004A1DA2" w:rsidRPr="00602563" w:rsidRDefault="00602563" w:rsidP="00602563">
      <w:pPr>
        <w:ind w:left="83" w:right="8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02563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em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b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 xml:space="preserve">r                                                                                                                    </w:t>
      </w:r>
      <w:r w:rsidRPr="00602563">
        <w:rPr>
          <w:rFonts w:asciiTheme="minorHAnsi" w:eastAsia="Arial" w:hAnsiTheme="minorHAnsi" w:cstheme="minorHAnsi"/>
          <w:b/>
          <w:spacing w:val="30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Uni</w:t>
      </w:r>
      <w:r w:rsidRPr="00602563">
        <w:rPr>
          <w:rFonts w:asciiTheme="minorHAnsi" w:eastAsia="Arial" w:hAnsiTheme="minorHAnsi" w:cstheme="minorHAnsi"/>
          <w:spacing w:val="10"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z w:val="22"/>
          <w:szCs w:val="22"/>
        </w:rPr>
        <w:t>y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f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nne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ta</w:t>
      </w:r>
    </w:p>
    <w:p w14:paraId="50BE0B88" w14:textId="77777777" w:rsidR="004A1DA2" w:rsidRPr="00602563" w:rsidRDefault="00602563" w:rsidP="00602563">
      <w:pPr>
        <w:ind w:left="840" w:right="87" w:hanging="538"/>
        <w:rPr>
          <w:rFonts w:asciiTheme="minorHAnsi" w:eastAsia="Arial" w:hAnsiTheme="minorHAnsi" w:cstheme="minorHAnsi"/>
          <w:sz w:val="22"/>
          <w:szCs w:val="22"/>
        </w:rPr>
      </w:pPr>
      <w:r w:rsidRPr="00602563">
        <w:rPr>
          <w:rFonts w:asciiTheme="minorHAnsi" w:eastAsia="Arial" w:hAnsiTheme="minorHAnsi" w:cstheme="minorHAnsi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dap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po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C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ub</w:t>
      </w:r>
      <w:r w:rsidRPr="00602563">
        <w:rPr>
          <w:rFonts w:asciiTheme="minorHAnsi" w:eastAsia="Arial" w:hAnsiTheme="minorHAnsi" w:cstheme="minorHAnsi"/>
          <w:sz w:val="22"/>
          <w:szCs w:val="22"/>
        </w:rPr>
        <w:t>,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Depa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en</w:t>
      </w:r>
      <w:r w:rsidRPr="00602563">
        <w:rPr>
          <w:rFonts w:asciiTheme="minorHAnsi" w:eastAsia="Arial" w:hAnsiTheme="minorHAnsi" w:cstheme="minorHAnsi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f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Re</w:t>
      </w:r>
      <w:r w:rsidRPr="00602563">
        <w:rPr>
          <w:rFonts w:asciiTheme="minorHAnsi" w:eastAsia="Arial" w:hAnsiTheme="minorHAnsi" w:cstheme="minorHAnsi"/>
          <w:sz w:val="22"/>
          <w:szCs w:val="22"/>
        </w:rPr>
        <w:t>cr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ea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ona</w:t>
      </w:r>
      <w:r w:rsidRPr="00602563">
        <w:rPr>
          <w:rFonts w:asciiTheme="minorHAnsi" w:eastAsia="Arial" w:hAnsiTheme="minorHAnsi" w:cstheme="minorHAnsi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po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</w:t>
      </w:r>
      <w:r w:rsidRPr="00602563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2010</w:t>
      </w:r>
      <w:r w:rsidRPr="00602563">
        <w:rPr>
          <w:rFonts w:asciiTheme="minorHAnsi" w:eastAsia="Arial" w:hAnsiTheme="minorHAnsi" w:cstheme="minorHAnsi"/>
          <w:sz w:val="22"/>
          <w:szCs w:val="22"/>
        </w:rPr>
        <w:t>-Pr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w w:val="101"/>
          <w:sz w:val="22"/>
          <w:szCs w:val="22"/>
        </w:rPr>
        <w:t xml:space="preserve">t </w:t>
      </w:r>
      <w:r w:rsidRPr="00602563">
        <w:rPr>
          <w:rFonts w:asciiTheme="minorHAnsi" w:eastAsia="Arial" w:hAnsiTheme="minorHAnsi" w:cstheme="minorHAnsi"/>
          <w:sz w:val="22"/>
          <w:szCs w:val="22"/>
        </w:rPr>
        <w:t>Pr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602563">
        <w:rPr>
          <w:rFonts w:asciiTheme="minorHAnsi" w:eastAsia="Arial" w:hAnsiTheme="minorHAnsi" w:cstheme="minorHAnsi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602563">
        <w:rPr>
          <w:rFonts w:asciiTheme="minorHAnsi" w:eastAsia="Arial" w:hAnsiTheme="minorHAnsi" w:cstheme="minorHAnsi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f</w:t>
      </w:r>
      <w:r w:rsidRPr="00602563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z w:val="22"/>
          <w:szCs w:val="22"/>
        </w:rPr>
        <w:t>y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uden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a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2563">
        <w:rPr>
          <w:rFonts w:asciiTheme="minorHAnsi" w:eastAsia="Arial" w:hAnsiTheme="minorHAnsi" w:cstheme="minorHAnsi"/>
          <w:sz w:val="22"/>
          <w:szCs w:val="22"/>
        </w:rPr>
        <w:t>f</w:t>
      </w:r>
      <w:r w:rsidRPr="00602563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z w:val="22"/>
          <w:szCs w:val="22"/>
        </w:rPr>
        <w:t>h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abil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po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w w:val="101"/>
          <w:sz w:val="22"/>
          <w:szCs w:val="22"/>
        </w:rPr>
        <w:t xml:space="preserve">t 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ub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z w:val="22"/>
          <w:szCs w:val="22"/>
        </w:rPr>
        <w:t>,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po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z w:val="22"/>
          <w:szCs w:val="22"/>
        </w:rPr>
        <w:t>,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ou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doo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cr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ea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z w:val="22"/>
          <w:szCs w:val="22"/>
        </w:rPr>
        <w:t>,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aqua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z w:val="22"/>
          <w:szCs w:val="22"/>
        </w:rPr>
        <w:t>,</w:t>
      </w:r>
      <w:r w:rsidRPr="00602563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he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og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pacing w:val="2"/>
          <w:w w:val="101"/>
          <w:sz w:val="22"/>
          <w:szCs w:val="22"/>
        </w:rPr>
        <w:t>ff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ngs 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gan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z w:val="22"/>
          <w:szCs w:val="22"/>
        </w:rPr>
        <w:t>z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adap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cr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ea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x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,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po</w:t>
      </w:r>
      <w:r w:rsidRPr="00602563">
        <w:rPr>
          <w:rFonts w:asciiTheme="minorHAnsi" w:eastAsia="Arial" w:hAnsiTheme="minorHAnsi" w:cstheme="minorHAnsi"/>
          <w:sz w:val="22"/>
          <w:szCs w:val="22"/>
        </w:rPr>
        <w:t>rt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uden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an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602563">
        <w:rPr>
          <w:rFonts w:asciiTheme="minorHAnsi" w:eastAsia="Arial" w:hAnsiTheme="minorHAnsi" w:cstheme="minorHAnsi"/>
          <w:sz w:val="22"/>
          <w:szCs w:val="22"/>
        </w:rPr>
        <w:t>,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ud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ng</w:t>
      </w:r>
    </w:p>
    <w:p w14:paraId="25CD49D5" w14:textId="77777777" w:rsidR="004A1DA2" w:rsidRPr="00602563" w:rsidRDefault="00602563" w:rsidP="00602563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602563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ae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ob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z w:val="22"/>
          <w:szCs w:val="22"/>
        </w:rPr>
        <w:t>cs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602563">
        <w:rPr>
          <w:rFonts w:asciiTheme="minorHAnsi" w:eastAsia="Arial" w:hAnsiTheme="minorHAnsi" w:cstheme="minorHAnsi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hee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ha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ba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z w:val="22"/>
          <w:szCs w:val="22"/>
        </w:rPr>
        <w:t>k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ba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ga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es</w:t>
      </w:r>
    </w:p>
    <w:p w14:paraId="4F9639A8" w14:textId="77777777" w:rsidR="004A1DA2" w:rsidRPr="00602563" w:rsidRDefault="004A1DA2" w:rsidP="00602563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12ED499" w14:textId="77777777" w:rsidR="004A1DA2" w:rsidRPr="00602563" w:rsidRDefault="00602563" w:rsidP="00602563">
      <w:pPr>
        <w:ind w:left="480" w:right="79" w:hanging="360"/>
        <w:rPr>
          <w:rFonts w:asciiTheme="minorHAnsi" w:eastAsia="Arial" w:hAnsiTheme="minorHAnsi" w:cstheme="minorHAnsi"/>
          <w:sz w:val="22"/>
          <w:szCs w:val="22"/>
        </w:rPr>
      </w:pPr>
      <w:r w:rsidRPr="00602563">
        <w:rPr>
          <w:rFonts w:asciiTheme="minorHAnsi" w:eastAsia="Arial" w:hAnsiTheme="minorHAnsi" w:cstheme="minorHAnsi"/>
          <w:b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b/>
          <w:spacing w:val="-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un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ee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b/>
          <w:spacing w:val="-6"/>
          <w:sz w:val="22"/>
          <w:szCs w:val="22"/>
        </w:rPr>
        <w:t>B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g S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</w:t>
      </w:r>
      <w:r w:rsidRPr="00602563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nneapol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z w:val="22"/>
          <w:szCs w:val="22"/>
        </w:rPr>
        <w:t>,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MN B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B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he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/</w:t>
      </w:r>
      <w:r w:rsidRPr="00602563">
        <w:rPr>
          <w:rFonts w:asciiTheme="minorHAnsi" w:eastAsia="Arial" w:hAnsiTheme="minorHAnsi" w:cstheme="minorHAnsi"/>
          <w:sz w:val="22"/>
          <w:szCs w:val="22"/>
        </w:rPr>
        <w:t>B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z w:val="22"/>
          <w:szCs w:val="22"/>
        </w:rPr>
        <w:t>g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rs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</w:t>
      </w:r>
      <w:r w:rsidRPr="00602563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2010</w:t>
      </w:r>
      <w:r w:rsidRPr="00602563">
        <w:rPr>
          <w:rFonts w:asciiTheme="minorHAnsi" w:eastAsia="Arial" w:hAnsiTheme="minorHAnsi" w:cstheme="minorHAnsi"/>
          <w:sz w:val="22"/>
          <w:szCs w:val="22"/>
        </w:rPr>
        <w:t>-Pr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w w:val="101"/>
          <w:sz w:val="22"/>
          <w:szCs w:val="22"/>
        </w:rPr>
        <w:t>t</w:t>
      </w:r>
    </w:p>
    <w:p w14:paraId="0C9EC102" w14:textId="77777777" w:rsidR="004A1DA2" w:rsidRPr="00602563" w:rsidRDefault="00602563" w:rsidP="00602563">
      <w:pPr>
        <w:spacing w:before="5"/>
        <w:ind w:left="840" w:right="875"/>
        <w:rPr>
          <w:rFonts w:asciiTheme="minorHAnsi" w:eastAsia="Arial" w:hAnsiTheme="minorHAnsi" w:cstheme="minorHAnsi"/>
          <w:sz w:val="22"/>
          <w:szCs w:val="22"/>
        </w:rPr>
      </w:pPr>
      <w:r w:rsidRPr="00602563">
        <w:rPr>
          <w:rFonts w:asciiTheme="minorHAnsi" w:eastAsia="Arial" w:hAnsiTheme="minorHAnsi" w:cstheme="minorHAnsi"/>
          <w:sz w:val="22"/>
          <w:szCs w:val="22"/>
        </w:rPr>
        <w:t>Pr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ongo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uppo</w:t>
      </w:r>
      <w:r w:rsidRPr="00602563">
        <w:rPr>
          <w:rFonts w:asciiTheme="minorHAnsi" w:eastAsia="Arial" w:hAnsiTheme="minorHAnsi" w:cstheme="minorHAnsi"/>
          <w:sz w:val="22"/>
          <w:szCs w:val="22"/>
        </w:rPr>
        <w:t>rt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602563">
        <w:rPr>
          <w:rFonts w:asciiTheme="minorHAnsi" w:eastAsia="Arial" w:hAnsiTheme="minorHAnsi" w:cstheme="minorHAnsi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en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z w:val="22"/>
          <w:szCs w:val="22"/>
        </w:rPr>
        <w:t>g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no</w:t>
      </w:r>
      <w:r w:rsidRPr="00602563">
        <w:rPr>
          <w:rFonts w:asciiTheme="minorHAnsi" w:eastAsia="Arial" w:hAnsiTheme="minorHAnsi" w:cstheme="minorHAnsi"/>
          <w:sz w:val="22"/>
          <w:szCs w:val="22"/>
        </w:rPr>
        <w:t>w</w:t>
      </w:r>
      <w:r w:rsidRPr="0060256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el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y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ea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g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ng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pa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en</w:t>
      </w:r>
      <w:r w:rsidRPr="00602563">
        <w:rPr>
          <w:rFonts w:asciiTheme="minorHAnsi" w:eastAsia="Arial" w:hAnsiTheme="minorHAnsi" w:cstheme="minorHAnsi"/>
          <w:w w:val="101"/>
          <w:sz w:val="22"/>
          <w:szCs w:val="22"/>
        </w:rPr>
        <w:t xml:space="preserve">t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hou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eho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602563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z w:val="22"/>
          <w:szCs w:val="22"/>
        </w:rPr>
        <w:t>re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ss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602563">
        <w:rPr>
          <w:rFonts w:asciiTheme="minorHAnsi" w:eastAsia="Arial" w:hAnsiTheme="minorHAnsi" w:cstheme="minorHAnsi"/>
          <w:sz w:val="22"/>
          <w:szCs w:val="22"/>
        </w:rPr>
        <w:t>ce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du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pa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en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en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ll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ne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</w:p>
    <w:p w14:paraId="415F31E2" w14:textId="77777777" w:rsidR="004A1DA2" w:rsidRPr="00602563" w:rsidRDefault="00602563" w:rsidP="00602563">
      <w:pPr>
        <w:spacing w:before="14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602563">
        <w:rPr>
          <w:rFonts w:asciiTheme="minorHAnsi" w:eastAsia="Arial" w:hAnsiTheme="minorHAnsi" w:cstheme="minorHAnsi"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un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ee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602563">
        <w:rPr>
          <w:rFonts w:asciiTheme="minorHAnsi" w:eastAsia="Arial" w:hAnsiTheme="minorHAnsi" w:cstheme="minorHAnsi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he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g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10"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z w:val="22"/>
          <w:szCs w:val="22"/>
        </w:rPr>
        <w:t>ce</w:t>
      </w:r>
      <w:r w:rsidRPr="0060256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ou</w:t>
      </w:r>
      <w:r w:rsidRPr="00602563">
        <w:rPr>
          <w:rFonts w:asciiTheme="minorHAnsi" w:eastAsia="Arial" w:hAnsiTheme="minorHAnsi" w:cstheme="minorHAnsi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f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2"/>
          <w:w w:val="101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2"/>
          <w:w w:val="101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z w:val="22"/>
          <w:szCs w:val="22"/>
        </w:rPr>
        <w:t>e</w:t>
      </w:r>
    </w:p>
    <w:p w14:paraId="7C0981DD" w14:textId="77777777" w:rsidR="004A1DA2" w:rsidRPr="00602563" w:rsidRDefault="004A1DA2" w:rsidP="00602563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3C80887" w14:textId="77777777" w:rsidR="004A1DA2" w:rsidRPr="00602563" w:rsidRDefault="00602563" w:rsidP="00602563">
      <w:pPr>
        <w:ind w:left="480" w:right="79" w:hanging="360"/>
        <w:rPr>
          <w:rFonts w:asciiTheme="minorHAnsi" w:eastAsia="Arial" w:hAnsiTheme="minorHAnsi" w:cstheme="minorHAnsi"/>
          <w:sz w:val="22"/>
          <w:szCs w:val="22"/>
        </w:rPr>
      </w:pPr>
      <w:r w:rsidRPr="00602563">
        <w:rPr>
          <w:rFonts w:asciiTheme="minorHAnsi" w:eastAsia="Arial" w:hAnsiTheme="minorHAnsi" w:cstheme="minorHAnsi"/>
          <w:b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b/>
          <w:spacing w:val="-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b/>
          <w:spacing w:val="2"/>
          <w:sz w:val="22"/>
          <w:szCs w:val="22"/>
        </w:rPr>
        <w:t>un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b/>
          <w:spacing w:val="-2"/>
          <w:sz w:val="22"/>
          <w:szCs w:val="22"/>
        </w:rPr>
        <w:t>ee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602563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nneapol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z w:val="22"/>
          <w:szCs w:val="22"/>
        </w:rPr>
        <w:t>,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z w:val="22"/>
          <w:szCs w:val="22"/>
        </w:rPr>
        <w:t>MN S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pe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y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p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z w:val="22"/>
          <w:szCs w:val="22"/>
        </w:rPr>
        <w:t>cs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</w:t>
      </w:r>
      <w:r w:rsidRPr="00602563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200</w:t>
      </w:r>
      <w:r w:rsidRPr="00602563">
        <w:rPr>
          <w:rFonts w:asciiTheme="minorHAnsi" w:eastAsia="Arial" w:hAnsiTheme="minorHAnsi" w:cstheme="minorHAnsi"/>
          <w:sz w:val="22"/>
          <w:szCs w:val="22"/>
        </w:rPr>
        <w:t>9</w:t>
      </w:r>
    </w:p>
    <w:p w14:paraId="7BFBE5A7" w14:textId="77777777" w:rsidR="004A1DA2" w:rsidRPr="00602563" w:rsidRDefault="00602563" w:rsidP="00602563">
      <w:pPr>
        <w:spacing w:before="9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10"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y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bal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ga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602563">
        <w:rPr>
          <w:rFonts w:asciiTheme="minorHAnsi" w:eastAsia="Arial" w:hAnsiTheme="minorHAnsi" w:cstheme="minorHAnsi"/>
          <w:sz w:val="22"/>
          <w:szCs w:val="22"/>
        </w:rPr>
        <w:t>d 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cr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u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da</w:t>
      </w:r>
      <w:r w:rsidRPr="00602563">
        <w:rPr>
          <w:rFonts w:asciiTheme="minorHAnsi" w:eastAsia="Arial" w:hAnsiTheme="minorHAnsi" w:cstheme="minorHAnsi"/>
          <w:sz w:val="22"/>
          <w:szCs w:val="22"/>
        </w:rPr>
        <w:t>y-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602563">
        <w:rPr>
          <w:rFonts w:asciiTheme="minorHAnsi" w:eastAsia="Arial" w:hAnsiTheme="minorHAnsi" w:cstheme="minorHAnsi"/>
          <w:sz w:val="22"/>
          <w:szCs w:val="22"/>
        </w:rPr>
        <w:t>-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un</w:t>
      </w:r>
      <w:r w:rsidRPr="00602563">
        <w:rPr>
          <w:rFonts w:asciiTheme="minorHAnsi" w:eastAsia="Arial" w:hAnsiTheme="minorHAnsi" w:cstheme="minorHAnsi"/>
          <w:spacing w:val="2"/>
          <w:w w:val="101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ee</w:t>
      </w:r>
      <w:r w:rsidRPr="00602563">
        <w:rPr>
          <w:rFonts w:asciiTheme="minorHAnsi" w:eastAsia="Arial" w:hAnsiTheme="minorHAnsi" w:cstheme="minorHAnsi"/>
          <w:sz w:val="22"/>
          <w:szCs w:val="22"/>
        </w:rPr>
        <w:t>rs</w:t>
      </w:r>
    </w:p>
    <w:p w14:paraId="09A623DE" w14:textId="77777777" w:rsidR="004A1DA2" w:rsidRPr="00602563" w:rsidRDefault="00602563" w:rsidP="00602563">
      <w:pPr>
        <w:spacing w:before="10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He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pe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02563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z w:val="22"/>
          <w:szCs w:val="22"/>
        </w:rPr>
        <w:t>h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da</w:t>
      </w:r>
      <w:r w:rsidRPr="00602563">
        <w:rPr>
          <w:rFonts w:asciiTheme="minorHAnsi" w:eastAsia="Arial" w:hAnsiTheme="minorHAnsi" w:cstheme="minorHAnsi"/>
          <w:sz w:val="22"/>
          <w:szCs w:val="22"/>
        </w:rPr>
        <w:t>y-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602563">
        <w:rPr>
          <w:rFonts w:asciiTheme="minorHAnsi" w:eastAsia="Arial" w:hAnsiTheme="minorHAnsi" w:cstheme="minorHAnsi"/>
          <w:sz w:val="22"/>
          <w:szCs w:val="22"/>
        </w:rPr>
        <w:t>-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e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v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en</w:t>
      </w:r>
      <w:r w:rsidRPr="0060256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gan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z w:val="22"/>
          <w:szCs w:val="22"/>
        </w:rPr>
        <w:t>z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602563">
        <w:rPr>
          <w:rFonts w:asciiTheme="minorHAnsi" w:eastAsia="Arial" w:hAnsiTheme="minorHAnsi" w:cstheme="minorHAnsi"/>
          <w:sz w:val="22"/>
          <w:szCs w:val="22"/>
        </w:rPr>
        <w:t>d</w:t>
      </w:r>
      <w:r w:rsidRPr="0060256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7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n</w:t>
      </w:r>
      <w:r w:rsidRPr="0060256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f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pa</w:t>
      </w:r>
      <w:r w:rsidRPr="00602563">
        <w:rPr>
          <w:rFonts w:asciiTheme="minorHAnsi" w:eastAsia="Arial" w:hAnsiTheme="minorHAnsi" w:cstheme="minorHAnsi"/>
          <w:sz w:val="22"/>
          <w:szCs w:val="22"/>
        </w:rPr>
        <w:t>r</w:t>
      </w:r>
      <w:r w:rsidRPr="00602563">
        <w:rPr>
          <w:rFonts w:asciiTheme="minorHAnsi" w:eastAsia="Arial" w:hAnsiTheme="minorHAnsi" w:cstheme="minorHAnsi"/>
          <w:spacing w:val="2"/>
          <w:w w:val="101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z w:val="22"/>
          <w:szCs w:val="22"/>
        </w:rPr>
        <w:t>c</w:t>
      </w:r>
      <w:r w:rsidRPr="00602563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602563">
        <w:rPr>
          <w:rFonts w:asciiTheme="minorHAnsi" w:eastAsia="Arial" w:hAnsiTheme="minorHAnsi" w:cstheme="minorHAnsi"/>
          <w:spacing w:val="-2"/>
          <w:sz w:val="22"/>
          <w:szCs w:val="22"/>
        </w:rPr>
        <w:t>pan</w:t>
      </w:r>
      <w:r w:rsidRPr="00602563">
        <w:rPr>
          <w:rFonts w:asciiTheme="minorHAnsi" w:eastAsia="Arial" w:hAnsiTheme="minorHAnsi" w:cstheme="minorHAnsi"/>
          <w:spacing w:val="2"/>
          <w:w w:val="101"/>
          <w:sz w:val="22"/>
          <w:szCs w:val="22"/>
        </w:rPr>
        <w:t>t</w:t>
      </w:r>
      <w:r w:rsidRPr="00602563">
        <w:rPr>
          <w:rFonts w:asciiTheme="minorHAnsi" w:eastAsia="Arial" w:hAnsiTheme="minorHAnsi" w:cstheme="minorHAnsi"/>
          <w:sz w:val="22"/>
          <w:szCs w:val="22"/>
        </w:rPr>
        <w:t>s</w:t>
      </w:r>
    </w:p>
    <w:sectPr w:rsidR="004A1DA2" w:rsidRPr="00602563">
      <w:pgSz w:w="12240" w:h="15840"/>
      <w:pgMar w:top="136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F24CE2"/>
    <w:multiLevelType w:val="multilevel"/>
    <w:tmpl w:val="5C36DD4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DA2"/>
    <w:rsid w:val="004A1DA2"/>
    <w:rsid w:val="00602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69D29"/>
  <w15:docId w15:val="{ABA497C1-FEF4-4693-BA7F-550B8F7BE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0256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025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anny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980</Words>
  <Characters>5591</Characters>
  <Application>Microsoft Office Word</Application>
  <DocSecurity>0</DocSecurity>
  <Lines>46</Lines>
  <Paragraphs>13</Paragraphs>
  <ScaleCrop>false</ScaleCrop>
  <Company/>
  <LinksUpToDate>false</LinksUpToDate>
  <CharactersWithSpaces>6558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2021-07-08T12:14:00Z</dcterms:created>
  <dcterms:modified xsi:type="dcterms:W3CDTF">2021-07-08T12:39:00Z</dcterms:modified>
</cp:coreProperties>
</file>